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16-33/23</w:t>
      </w:r>
    </w:p>
    <w:p w:rsidR="00FB3258" w:rsidRPr="006F1DA5" w:rsidRDefault="00FB3258" w:rsidP="00FC2646">
      <w:pPr>
        <w:pStyle w:val="Paragraf"/>
        <w:tabs>
          <w:tab w:val="right" w:pos="9070"/>
        </w:tabs>
        <w:rPr>
          <w:rFonts w:ascii="Arial" w:hAnsi="Arial" w:cs="Arial"/>
        </w:rPr>
      </w:pPr>
      <w:r w:rsidRPr="006F1DA5">
        <w:rPr>
          <w:rFonts w:ascii="Arial" w:hAnsi="Arial" w:cs="Arial"/>
        </w:rPr>
        <w:t>Datum: 19.06.2023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6523F3">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6523F3">
            <w:pPr>
              <w:pStyle w:val="Paragraf"/>
              <w:spacing w:before="0"/>
              <w:rPr>
                <w:rFonts w:ascii="Arial" w:hAnsi="Arial" w:cs="Arial"/>
                <w:sz w:val="44"/>
                <w:szCs w:val="44"/>
              </w:rPr>
            </w:pPr>
            <w:r w:rsidRPr="006523F3">
              <w:rPr>
                <w:rFonts w:ascii="Arial" w:hAnsi="Arial" w:cs="Arial"/>
                <w:sz w:val="40"/>
                <w:szCs w:val="44"/>
              </w:rPr>
              <w:t>3D MOBILNI RTG S C-LOKOM</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16-33/23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CF326D" w:rsidRPr="002B6779" w:rsidRDefault="00CF326D" w:rsidP="00CF326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CF326D" w:rsidRPr="00D36F2E" w:rsidRDefault="00CF326D" w:rsidP="00CF326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712681" w:rsidRDefault="00CF326D">
      <w:pPr>
        <w:spacing w:before="225" w:after="225" w:line="240" w:lineRule="auto"/>
        <w:jc w:val="both"/>
      </w:pPr>
      <w:r>
        <w:rPr>
          <w:rFonts w:ascii="Arial" w:hAnsi="Arial" w:cs="Arial"/>
          <w:b/>
          <w:bCs/>
          <w:color w:val="000000"/>
          <w:sz w:val="18"/>
          <w:szCs w:val="18"/>
        </w:rPr>
        <w:t>3D MOBILNI RTG S C-LOKOM</w:t>
      </w:r>
    </w:p>
    <w:p w:rsidR="00712681" w:rsidRDefault="00CF326D">
      <w:pPr>
        <w:spacing w:before="225" w:after="225" w:line="240" w:lineRule="auto"/>
        <w:jc w:val="both"/>
      </w:pPr>
      <w:r>
        <w:rPr>
          <w:rFonts w:ascii="Arial" w:hAnsi="Arial" w:cs="Arial"/>
          <w:color w:val="000000"/>
          <w:sz w:val="18"/>
          <w:szCs w:val="18"/>
        </w:rPr>
        <w:t>Nakup opreme in vzdrževanje za dobo 6 let po poteku garancijske dobe</w:t>
      </w:r>
    </w:p>
    <w:p w:rsidR="00712681" w:rsidRDefault="00CF326D">
      <w:pPr>
        <w:spacing w:before="225" w:after="225" w:line="240" w:lineRule="auto"/>
        <w:jc w:val="both"/>
      </w:pPr>
      <w:r>
        <w:rPr>
          <w:rFonts w:ascii="Arial" w:hAnsi="Arial" w:cs="Arial"/>
          <w:color w:val="000000"/>
          <w:sz w:val="18"/>
          <w:szCs w:val="18"/>
        </w:rPr>
        <w:t>Na podlagi Zakona o javnem naročanju (ZJN-3, Uradni list RS, št. 91/2015 in 14/18), SPLOŠNA BOLNIŠNICA NOVO MESTO, Šmihelska cesta 1, 8000 Novo mesto (v nadaljevanju: naročnik), vabi zainteresirane ponudnike, da predložijo svojo pisno ponudbo v skladu s to razpisno dokumentacijo in sodelujejo v postopku oddaje javnega naročila. Predmet javnega naročila je: 3D MOBILNI RTG S C-LOKOM. Delitev naročila na sklope: naročilo se oddaja celovito. Skrbno preverite, da ste prejeli celotno razpisno dokumentacijo in da ste na ta način seznanjeni z vsemi zahtevami naročnika. </w:t>
      </w:r>
    </w:p>
    <w:p w:rsidR="00CF326D" w:rsidRDefault="00CF326D" w:rsidP="00CF326D">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71268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D1D1D1"/>
              </w:rPr>
              <w:t>Datumi</w:t>
            </w:r>
          </w:p>
        </w:tc>
      </w:tr>
      <w:tr w:rsidR="0071268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do 18.07.2023 do 09:00</w:t>
            </w:r>
          </w:p>
        </w:tc>
      </w:tr>
      <w:tr w:rsidR="0071268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do 31.07.2023 do 09:00</w:t>
            </w:r>
          </w:p>
        </w:tc>
      </w:tr>
      <w:tr w:rsidR="0071268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31.07.2023 ob 12:00</w:t>
            </w:r>
          </w:p>
        </w:tc>
      </w:tr>
    </w:tbl>
    <w:p w:rsidR="00CF326D" w:rsidRDefault="00CF326D" w:rsidP="00CF326D">
      <w:pPr>
        <w:pStyle w:val="Paragraf"/>
        <w:spacing w:line="240" w:lineRule="auto"/>
        <w:rPr>
          <w:rFonts w:ascii="Arial" w:hAnsi="Arial" w:cs="Arial"/>
        </w:rPr>
      </w:pPr>
    </w:p>
    <w:p w:rsidR="00CF326D" w:rsidRPr="008806CE" w:rsidRDefault="00CF326D" w:rsidP="00CF326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CF326D" w:rsidRDefault="00CF326D" w:rsidP="00CF326D">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rsidR="00CF326D" w:rsidRDefault="00CF326D" w:rsidP="00CF326D">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rsidR="00CF326D" w:rsidRDefault="00CF326D" w:rsidP="00CF326D">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rsidR="00712681" w:rsidRDefault="00CF326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CF326D" w:rsidRPr="008806CE" w:rsidRDefault="00CF326D" w:rsidP="00CF326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CF326D" w:rsidRDefault="00CF326D" w:rsidP="00CF326D">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712681">
        <w:tc>
          <w:tcPr>
            <w:tcW w:w="0" w:type="auto"/>
            <w:tcMar>
              <w:top w:w="0" w:type="auto"/>
              <w:bottom w:w="0" w:type="auto"/>
            </w:tcMar>
          </w:tcPr>
          <w:p w:rsidR="00712681" w:rsidRDefault="00CF326D" w:rsidP="005A2F4B">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712681" w:rsidRDefault="00CF326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712681" w:rsidRDefault="00CF326D">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712681" w:rsidRDefault="00CF326D">
      <w:pPr>
        <w:spacing w:before="225" w:after="225" w:line="240" w:lineRule="auto"/>
        <w:jc w:val="both"/>
      </w:pPr>
      <w:r>
        <w:rPr>
          <w:rFonts w:ascii="Arial" w:hAnsi="Arial" w:cs="Arial"/>
          <w:color w:val="000000"/>
          <w:sz w:val="18"/>
          <w:szCs w:val="18"/>
        </w:rPr>
        <w:lastRenderedPageBreak/>
        <w:t>Za oddajo ponudb je zahtevano eno od s strani kvalificiranega overitelja izdano digitalno potrdilo: SIGEN-CA (www.sigen-ca.si), POŠTA®CA (postarca.posta.si), HALCOM-CA (www.halcom.si), AC NLB (www.nlb.si).</w:t>
      </w:r>
    </w:p>
    <w:p w:rsidR="00712681" w:rsidRDefault="00CF326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712681" w:rsidRDefault="00CF326D">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712681" w:rsidRDefault="00CF326D">
      <w:pPr>
        <w:spacing w:before="225" w:after="225" w:line="240" w:lineRule="auto"/>
        <w:jc w:val="both"/>
      </w:pPr>
      <w:r>
        <w:rPr>
          <w:rFonts w:ascii="Arial" w:hAnsi="Arial" w:cs="Arial"/>
          <w:color w:val="000000"/>
          <w:sz w:val="18"/>
          <w:szCs w:val="18"/>
        </w:rPr>
        <w:t>Po preteku roka za predložitev ponudb ponudbe ne bo več mogoče oddati.</w:t>
      </w:r>
    </w:p>
    <w:p w:rsidR="00CF326D" w:rsidRPr="008806CE" w:rsidRDefault="00CF326D" w:rsidP="00CF326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CF326D" w:rsidRPr="00445A62" w:rsidRDefault="00CF326D" w:rsidP="00CF326D">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CF326D" w:rsidRPr="00445A62" w:rsidRDefault="00CF326D" w:rsidP="00CF326D">
      <w:pPr>
        <w:spacing w:before="120" w:after="120"/>
        <w:jc w:val="both"/>
        <w:rPr>
          <w:rFonts w:ascii="Arial" w:hAnsi="Arial" w:cs="Arial"/>
          <w:b/>
          <w:sz w:val="18"/>
          <w:szCs w:val="18"/>
        </w:rPr>
      </w:pPr>
      <w:r>
        <w:rPr>
          <w:rFonts w:ascii="Arial" w:hAnsi="Arial" w:cs="Arial"/>
          <w:b/>
          <w:sz w:val="18"/>
          <w:szCs w:val="18"/>
        </w:rPr>
        <w:t>Spletna aplikacija e-Oddaja</w:t>
      </w:r>
    </w:p>
    <w:p w:rsidR="00712681" w:rsidRDefault="00CF326D">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CF326D" w:rsidRPr="008806CE" w:rsidRDefault="00CF326D" w:rsidP="00CF326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CF326D" w:rsidRPr="00445A62" w:rsidRDefault="00CF326D" w:rsidP="00CF326D">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712681" w:rsidRDefault="00CF326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F326D" w:rsidRPr="008806CE" w:rsidRDefault="00CF326D" w:rsidP="00CF326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CF326D" w:rsidRPr="00445A62" w:rsidRDefault="00CF326D" w:rsidP="00CF326D">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712681" w:rsidRDefault="00CF326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F326D" w:rsidRPr="008806CE" w:rsidRDefault="00CF326D" w:rsidP="00CF326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712681" w:rsidRDefault="00CF326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712681">
        <w:tc>
          <w:tcPr>
            <w:tcW w:w="0" w:type="auto"/>
            <w:tcMar>
              <w:top w:w="0" w:type="auto"/>
              <w:bottom w:w="0" w:type="auto"/>
            </w:tcMar>
          </w:tcPr>
          <w:p w:rsidR="00712681" w:rsidRDefault="00CF326D" w:rsidP="005A2F4B">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712681" w:rsidRDefault="00CF326D">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712681" w:rsidRDefault="00CF326D">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CF326D" w:rsidRPr="00BB1848" w:rsidRDefault="00CF326D" w:rsidP="00CF326D">
      <w:pPr>
        <w:pStyle w:val="Paragraf"/>
        <w:spacing w:before="0" w:after="0"/>
        <w:rPr>
          <w:rFonts w:cs="Arial"/>
        </w:rPr>
      </w:pPr>
    </w:p>
    <w:p w:rsidR="00CF326D" w:rsidRPr="00445A62" w:rsidRDefault="00CF326D" w:rsidP="00CF326D">
      <w:pPr>
        <w:pStyle w:val="Paragraf"/>
        <w:spacing w:before="0" w:after="0"/>
        <w:jc w:val="both"/>
        <w:rPr>
          <w:rFonts w:ascii="Arial" w:hAnsi="Arial" w:cs="Arial"/>
        </w:rPr>
      </w:pPr>
    </w:p>
    <w:p w:rsidR="00712681" w:rsidRDefault="00CF326D">
      <w:pPr>
        <w:spacing w:after="0" w:line="240" w:lineRule="auto"/>
        <w:rPr>
          <w:rFonts w:ascii="Arial" w:hAnsi="Arial" w:cs="Arial"/>
          <w:color w:val="000000"/>
          <w:sz w:val="18"/>
          <w:szCs w:val="18"/>
        </w:rPr>
      </w:pPr>
      <w:r>
        <w:rPr>
          <w:rFonts w:ascii="Arial" w:hAnsi="Arial" w:cs="Arial"/>
          <w:color w:val="000000"/>
          <w:sz w:val="18"/>
          <w:szCs w:val="18"/>
        </w:rPr>
        <w:t>Datum: 19.06.2023</w:t>
      </w:r>
      <w:r>
        <w:rPr>
          <w:rFonts w:ascii="Arial" w:hAnsi="Arial" w:cs="Arial"/>
          <w:color w:val="000000"/>
          <w:sz w:val="18"/>
          <w:szCs w:val="18"/>
        </w:rPr>
        <w:br/>
        <w:t>Kraj: Novo mesto</w:t>
      </w:r>
    </w:p>
    <w:p w:rsidR="006523F3" w:rsidRDefault="006523F3">
      <w:pPr>
        <w:spacing w:after="0" w:line="240" w:lineRule="auto"/>
        <w:rPr>
          <w:rFonts w:ascii="Arial" w:hAnsi="Arial" w:cs="Arial"/>
          <w:color w:val="000000"/>
          <w:sz w:val="18"/>
          <w:szCs w:val="18"/>
        </w:rPr>
      </w:pPr>
    </w:p>
    <w:p w:rsidR="006523F3" w:rsidRDefault="006523F3">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712681">
        <w:trPr>
          <w:cantSplit/>
        </w:trPr>
        <w:tc>
          <w:tcPr>
            <w:tcW w:w="0" w:type="auto"/>
            <w:tcMar>
              <w:top w:w="135" w:type="dxa"/>
              <w:bottom w:w="135" w:type="dxa"/>
            </w:tcMar>
            <w:vAlign w:val="center"/>
          </w:tcPr>
          <w:p w:rsidR="00712681" w:rsidRDefault="00CF326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712681" w:rsidRDefault="00CF326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712681" w:rsidRDefault="00712681">
      <w:pPr>
        <w:sectPr w:rsidR="00712681" w:rsidSect="00CF326D">
          <w:headerReference w:type="default" r:id="rId10"/>
          <w:footerReference w:type="default" r:id="rId11"/>
          <w:pgSz w:w="11906" w:h="16838"/>
          <w:pgMar w:top="1418" w:right="1418" w:bottom="1418" w:left="1418" w:header="567" w:footer="596" w:gutter="0"/>
          <w:cols w:space="708"/>
          <w:docGrid w:linePitch="360"/>
        </w:sectPr>
      </w:pPr>
    </w:p>
    <w:p w:rsidR="00CF326D" w:rsidRPr="00EF740C" w:rsidRDefault="00CF326D" w:rsidP="00CF326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CF326D" w:rsidRDefault="00CF326D" w:rsidP="00CF326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1. Splošna navodila</w:t>
            </w:r>
          </w:p>
        </w:tc>
      </w:tr>
    </w:tbl>
    <w:p w:rsidR="00712681" w:rsidRDefault="00CF326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712681" w:rsidRDefault="00CF326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712681" w:rsidRDefault="00CF326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712681" w:rsidRDefault="00CF326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712681" w:rsidRDefault="00CF326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2. Navodilo za oddajo elektronske ponudbe</w:t>
            </w:r>
          </w:p>
        </w:tc>
      </w:tr>
    </w:tbl>
    <w:p w:rsidR="00712681" w:rsidRDefault="00CF326D">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3"/>
              </w:numPr>
              <w:rPr>
                <w:rFonts w:ascii="Arial" w:hAnsi="Arial" w:cs="Arial"/>
                <w:color w:val="000000"/>
                <w:sz w:val="18"/>
                <w:szCs w:val="18"/>
              </w:rPr>
            </w:pPr>
            <w:r>
              <w:rPr>
                <w:rFonts w:ascii="Arial" w:hAnsi="Arial" w:cs="Arial"/>
                <w:color w:val="000000"/>
                <w:sz w:val="18"/>
                <w:szCs w:val="18"/>
              </w:rPr>
              <w:t>Ponudnik vnese osnovne podatke o ponudbi;</w:t>
            </w:r>
          </w:p>
          <w:p w:rsidR="00712681" w:rsidRDefault="00CF326D" w:rsidP="005A2F4B">
            <w:pPr>
              <w:numPr>
                <w:ilvl w:val="0"/>
                <w:numId w:val="3"/>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rsidR="00712681" w:rsidRDefault="00CF326D" w:rsidP="005A2F4B">
            <w:pPr>
              <w:numPr>
                <w:ilvl w:val="0"/>
                <w:numId w:val="3"/>
              </w:numPr>
              <w:rPr>
                <w:rFonts w:ascii="Arial" w:hAnsi="Arial" w:cs="Arial"/>
                <w:color w:val="000000"/>
                <w:sz w:val="18"/>
                <w:szCs w:val="18"/>
              </w:rPr>
            </w:pPr>
            <w:r>
              <w:rPr>
                <w:rFonts w:ascii="Arial" w:hAnsi="Arial" w:cs="Arial"/>
                <w:color w:val="000000"/>
                <w:sz w:val="18"/>
                <w:szCs w:val="18"/>
              </w:rPr>
              <w:t>Ponudnik v razdelek ESPD naloži ESPD obrazec ponudnika (v pdf ali xml dat.).</w:t>
            </w:r>
          </w:p>
          <w:p w:rsidR="00712681" w:rsidRDefault="00CF326D" w:rsidP="005A2F4B">
            <w:pPr>
              <w:numPr>
                <w:ilvl w:val="0"/>
                <w:numId w:val="3"/>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pogodb,izjav,…</w:t>
            </w:r>
          </w:p>
        </w:tc>
      </w:tr>
    </w:tbl>
    <w:p w:rsidR="00712681" w:rsidRDefault="00CF326D">
      <w:pPr>
        <w:spacing w:before="225" w:after="225" w:line="240" w:lineRule="auto"/>
        <w:jc w:val="both"/>
      </w:pPr>
      <w:r>
        <w:rPr>
          <w:rFonts w:ascii="Arial" w:hAnsi="Arial" w:cs="Arial"/>
          <w:color w:val="000000"/>
          <w:sz w:val="18"/>
          <w:szCs w:val="18"/>
        </w:rPr>
        <w:t>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3. Zakoni in predpisi</w:t>
            </w:r>
          </w:p>
        </w:tc>
      </w:tr>
    </w:tbl>
    <w:p w:rsidR="00712681" w:rsidRDefault="00CF326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712681" w:rsidRDefault="00CF326D" w:rsidP="005A2F4B">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712681" w:rsidRDefault="00CF326D" w:rsidP="005A2F4B">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712681" w:rsidRDefault="00CF326D" w:rsidP="005A2F4B">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712681" w:rsidRDefault="00CF326D" w:rsidP="005A2F4B">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712681" w:rsidRDefault="00CF326D" w:rsidP="005A2F4B">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712681" w:rsidRDefault="00CF326D" w:rsidP="005A2F4B">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712681" w:rsidRDefault="00CF326D">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712681" w:rsidRDefault="00CF326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5000" w:type="pct"/>
        <w:tblInd w:w="108" w:type="dxa"/>
        <w:tblLook w:val="04A0" w:firstRow="1" w:lastRow="0" w:firstColumn="1" w:lastColumn="0" w:noHBand="0" w:noVBand="1"/>
      </w:tblPr>
      <w:tblGrid>
        <w:gridCol w:w="9070"/>
      </w:tblGrid>
      <w:tr w:rsidR="0071268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12681">
              <w:tc>
                <w:tcPr>
                  <w:tcW w:w="0" w:type="auto"/>
                  <w:tcMar>
                    <w:top w:w="0" w:type="auto"/>
                    <w:bottom w:w="0" w:type="auto"/>
                  </w:tcMar>
                </w:tcPr>
                <w:p w:rsidR="00712681" w:rsidRDefault="00CF326D" w:rsidP="005A2F4B">
                  <w:pPr>
                    <w:numPr>
                      <w:ilvl w:val="0"/>
                      <w:numId w:val="5"/>
                    </w:numPr>
                    <w:rPr>
                      <w:rFonts w:ascii="Arial" w:hAnsi="Arial" w:cs="Arial"/>
                      <w:color w:val="000000"/>
                      <w:sz w:val="18"/>
                      <w:szCs w:val="18"/>
                    </w:rPr>
                  </w:pPr>
                  <w:r>
                    <w:rPr>
                      <w:rFonts w:ascii="Arial" w:hAnsi="Arial" w:cs="Arial"/>
                      <w:color w:val="000000"/>
                      <w:position w:val="-2"/>
                      <w:sz w:val="18"/>
                      <w:szCs w:val="18"/>
                    </w:rPr>
                    <w:t>svojih ustanoviteljih, družbenikih, delničarjih, komanditistih ali drugih lastnikih in podatke o lastniških deležih navedenih oseb in</w:t>
                  </w:r>
                </w:p>
                <w:p w:rsidR="00712681" w:rsidRDefault="00CF326D" w:rsidP="005A2F4B">
                  <w:pPr>
                    <w:numPr>
                      <w:ilvl w:val="0"/>
                      <w:numId w:val="5"/>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so z njim povezane družbe.</w:t>
                  </w:r>
                </w:p>
              </w:tc>
            </w:tr>
          </w:tbl>
          <w:p w:rsidR="00712681" w:rsidRDefault="00712681"/>
        </w:tc>
      </w:tr>
    </w:tbl>
    <w:p w:rsidR="00712681" w:rsidRDefault="00CF326D">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712681" w:rsidRDefault="00CF326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712681" w:rsidRDefault="00CF326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4. Jezik razpisne dokumentacije in ponudbe ter oblika</w:t>
            </w:r>
          </w:p>
        </w:tc>
      </w:tr>
    </w:tbl>
    <w:p w:rsidR="00712681" w:rsidRDefault="00CF326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712681" w:rsidRDefault="00CF326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712681" w:rsidRDefault="00CF326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712681" w:rsidRDefault="00CF326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712681" w:rsidRDefault="00CF326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5. Skupna ponudba</w:t>
            </w:r>
          </w:p>
        </w:tc>
      </w:tr>
    </w:tbl>
    <w:p w:rsidR="00712681" w:rsidRDefault="00CF326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712681" w:rsidRDefault="00CF326D" w:rsidP="005A2F4B">
            <w:pPr>
              <w:numPr>
                <w:ilvl w:val="0"/>
                <w:numId w:val="6"/>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rsidR="00712681" w:rsidRDefault="00CF326D" w:rsidP="005A2F4B">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712681" w:rsidRDefault="00CF326D" w:rsidP="005A2F4B">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712681" w:rsidRDefault="00CF326D" w:rsidP="005A2F4B">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712681" w:rsidRDefault="00CF326D" w:rsidP="005A2F4B">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712681" w:rsidRDefault="00CF326D">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712681" w:rsidRDefault="00CF326D">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6. ESPD</w:t>
            </w:r>
          </w:p>
        </w:tc>
      </w:tr>
    </w:tbl>
    <w:p w:rsidR="00712681" w:rsidRDefault="00CF326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712681" w:rsidRDefault="00CF326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712681" w:rsidRDefault="00CF326D">
      <w:pPr>
        <w:spacing w:before="225" w:after="225" w:line="240" w:lineRule="auto"/>
        <w:jc w:val="both"/>
      </w:pPr>
      <w:r>
        <w:rPr>
          <w:rFonts w:ascii="Arial" w:hAnsi="Arial" w:cs="Arial"/>
          <w:color w:val="000000"/>
          <w:sz w:val="18"/>
          <w:szCs w:val="18"/>
          <w:u w:val="single"/>
        </w:rPr>
        <w:t>ESPD obrazec se po novem uvozi in izpolnjuje na portalu za elektronsko oddajo ponudb eJN (in ne več na portalu javnih naročil!).</w:t>
      </w:r>
    </w:p>
    <w:p w:rsidR="00712681" w:rsidRDefault="0071268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7. Ponudba s podizvajalci</w:t>
            </w:r>
          </w:p>
        </w:tc>
      </w:tr>
    </w:tbl>
    <w:p w:rsidR="00712681" w:rsidRDefault="00CF326D">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712681" w:rsidRDefault="00CF326D">
      <w:pPr>
        <w:spacing w:before="225" w:after="225" w:line="240" w:lineRule="auto"/>
        <w:jc w:val="both"/>
      </w:pPr>
      <w:r>
        <w:rPr>
          <w:rFonts w:ascii="Arial" w:hAnsi="Arial" w:cs="Arial"/>
          <w:b/>
          <w:bCs/>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w:t>
      </w:r>
      <w:r>
        <w:rPr>
          <w:rFonts w:ascii="Arial" w:hAnsi="Arial" w:cs="Arial"/>
          <w:color w:val="000000"/>
          <w:sz w:val="18"/>
          <w:szCs w:val="18"/>
        </w:rPr>
        <w:t xml:space="preserve">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8. Ustavitev postopka, zavrnitev vseh ponudb, odstop od izvedbe javnega naročila</w:t>
            </w:r>
          </w:p>
        </w:tc>
      </w:tr>
    </w:tbl>
    <w:p w:rsidR="00712681" w:rsidRDefault="00CF326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lastRenderedPageBreak/>
              <w:t>9. Zmanjšanje obsega naročila</w:t>
            </w:r>
          </w:p>
        </w:tc>
      </w:tr>
    </w:tbl>
    <w:p w:rsidR="00712681" w:rsidRDefault="00CF326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712681" w:rsidRDefault="00CF326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10. Dopolnjevanje, spreminjanje ter pojasnjevanje ponudb</w:t>
            </w:r>
          </w:p>
        </w:tc>
      </w:tr>
    </w:tbl>
    <w:p w:rsidR="00712681" w:rsidRDefault="00CF326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712681" w:rsidRDefault="00CF326D">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712681" w:rsidRDefault="00CF326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712681" w:rsidRDefault="00CF326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712681" w:rsidRDefault="00CF326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712681" w:rsidRDefault="00CF326D">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11. Obvestilo o oddaji naročila</w:t>
            </w:r>
          </w:p>
        </w:tc>
      </w:tr>
    </w:tbl>
    <w:p w:rsidR="00712681" w:rsidRDefault="00CF326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712681" w:rsidRDefault="00CF326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712681" w:rsidRDefault="00CF326D">
      <w:pPr>
        <w:spacing w:before="225" w:after="225" w:line="240" w:lineRule="auto"/>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w:t>
      </w:r>
      <w:r>
        <w:rPr>
          <w:rFonts w:ascii="Arial" w:hAnsi="Arial" w:cs="Arial"/>
          <w:color w:val="000000"/>
          <w:sz w:val="18"/>
          <w:szCs w:val="18"/>
        </w:rPr>
        <w:lastRenderedPageBreak/>
        <w:t>objavi na portalu javnih naročil prostovoljno obvestilo za predhodno transparentnost, če je to glede na vrednost primerno pa tudi v Uradnem listu Evropske unije.</w:t>
      </w:r>
    </w:p>
    <w:p w:rsidR="00712681" w:rsidRDefault="00CF326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12. Zaupnost ponudbene dokumentacije</w:t>
            </w:r>
          </w:p>
        </w:tc>
      </w:tr>
    </w:tbl>
    <w:p w:rsidR="00712681" w:rsidRDefault="00CF326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712681" w:rsidRDefault="00CF326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712681" w:rsidRDefault="00CF326D">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rsidR="00712681" w:rsidRDefault="00CF326D">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13. Način predložitve dokumentov v ponudbi</w:t>
            </w:r>
          </w:p>
        </w:tc>
      </w:tr>
    </w:tbl>
    <w:p w:rsidR="00712681" w:rsidRDefault="00CF326D">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712681" w:rsidRDefault="00CF326D" w:rsidP="005A2F4B">
            <w:pPr>
              <w:numPr>
                <w:ilvl w:val="0"/>
                <w:numId w:val="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712681" w:rsidRDefault="00CF326D" w:rsidP="005A2F4B">
            <w:pPr>
              <w:numPr>
                <w:ilvl w:val="0"/>
                <w:numId w:val="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712681" w:rsidRDefault="00CF326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12681" w:rsidRDefault="00CF326D">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712681" w:rsidRDefault="00CF326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712681" w:rsidRDefault="00CF326D">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14. Veljavnost ponudbe</w:t>
            </w:r>
          </w:p>
        </w:tc>
      </w:tr>
    </w:tbl>
    <w:p w:rsidR="00712681" w:rsidRDefault="00CF326D">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712681" w:rsidRDefault="00CF326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t>15. Pravno varstvo</w:t>
            </w:r>
          </w:p>
        </w:tc>
      </w:tr>
    </w:tbl>
    <w:p w:rsidR="00712681" w:rsidRDefault="00CF326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12681" w:rsidRDefault="00CF326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12681" w:rsidRDefault="00CF326D">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712681" w:rsidRDefault="00CF326D">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12681" w:rsidRDefault="00CF326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712681" w:rsidRDefault="00CF326D">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712681" w:rsidRDefault="00CF326D">
      <w:pPr>
        <w:spacing w:before="225" w:after="225" w:line="240" w:lineRule="auto"/>
        <w:jc w:val="both"/>
      </w:pPr>
      <w:r>
        <w:rPr>
          <w:rFonts w:ascii="Arial" w:hAnsi="Arial" w:cs="Arial"/>
          <w:color w:val="000000"/>
          <w:sz w:val="18"/>
          <w:szCs w:val="18"/>
        </w:rPr>
        <w:t>https://ejn.gov.si/sistem/pravno-varstvo.html</w:t>
      </w:r>
    </w:p>
    <w:p w:rsidR="00712681" w:rsidRDefault="00CF326D">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rsidR="00712681" w:rsidRDefault="00CF326D">
      <w:pPr>
        <w:spacing w:before="225" w:after="225" w:line="240" w:lineRule="auto"/>
        <w:jc w:val="both"/>
      </w:pPr>
      <w:r>
        <w:rPr>
          <w:rFonts w:ascii="Arial" w:hAnsi="Arial" w:cs="Arial"/>
          <w:color w:val="000000"/>
          <w:sz w:val="18"/>
          <w:szCs w:val="18"/>
        </w:rPr>
        <w:t>Zahtevek za revizijo se lahko vloži v roku iz 25. člena ZPVPJN.</w:t>
      </w:r>
    </w:p>
    <w:p w:rsidR="00712681" w:rsidRDefault="00CF326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r>
              <w:rPr>
                <w:rFonts w:ascii="Arial" w:hAnsi="Arial" w:cs="Arial"/>
                <w:b/>
                <w:bCs/>
                <w:color w:val="FFFFFF"/>
                <w:position w:val="-2"/>
                <w:sz w:val="18"/>
                <w:szCs w:val="18"/>
                <w:shd w:val="clear" w:color="auto" w:fill="000000"/>
              </w:rPr>
              <w:lastRenderedPageBreak/>
              <w:t>16. Sklenitev pogodbe</w:t>
            </w:r>
          </w:p>
        </w:tc>
      </w:tr>
    </w:tbl>
    <w:p w:rsidR="00712681" w:rsidRDefault="00CF326D">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712681" w:rsidRDefault="00CF326D">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712681" w:rsidRDefault="00CF326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712681" w:rsidRDefault="00712681">
      <w:pPr>
        <w:sectPr w:rsidR="00712681" w:rsidSect="00D931BF">
          <w:pgSz w:w="11906" w:h="16838"/>
          <w:pgMar w:top="1418" w:right="1418" w:bottom="1418" w:left="1418" w:header="567" w:footer="680" w:gutter="0"/>
          <w:cols w:space="708"/>
          <w:docGrid w:linePitch="360"/>
        </w:sectPr>
      </w:pPr>
    </w:p>
    <w:p w:rsidR="00CF326D" w:rsidRPr="00A820C7" w:rsidRDefault="00CF326D" w:rsidP="00CF326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CF326D" w:rsidRDefault="00CF326D" w:rsidP="00CF326D">
      <w:pPr>
        <w:rPr>
          <w:rFonts w:ascii="Arial" w:hAnsi="Arial" w:cs="Arial"/>
          <w:sz w:val="18"/>
          <w:szCs w:val="18"/>
        </w:rPr>
      </w:pPr>
    </w:p>
    <w:p w:rsidR="00712681" w:rsidRDefault="00CF326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712681" w:rsidRDefault="00CF326D">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1268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 xml:space="preserve">Najnižja skupna ponudbena cena za opremo in 6 letno </w:t>
            </w:r>
            <w:r w:rsidR="006523F3">
              <w:rPr>
                <w:rFonts w:ascii="Arial" w:hAnsi="Arial" w:cs="Arial"/>
                <w:color w:val="000000"/>
                <w:position w:val="-2"/>
                <w:sz w:val="18"/>
                <w:szCs w:val="18"/>
              </w:rPr>
              <w:t xml:space="preserve">preventivno </w:t>
            </w:r>
            <w:r>
              <w:rPr>
                <w:rFonts w:ascii="Arial" w:hAnsi="Arial" w:cs="Arial"/>
                <w:color w:val="000000"/>
                <w:position w:val="-2"/>
                <w:sz w:val="18"/>
                <w:szCs w:val="18"/>
              </w:rPr>
              <w:t>vzdrževanje po poteku garancijske dobe.</w:t>
            </w:r>
          </w:p>
        </w:tc>
      </w:tr>
    </w:tbl>
    <w:p w:rsidR="00712681" w:rsidRDefault="00CF326D">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CF326D" w:rsidRPr="00C25086" w:rsidRDefault="00CF326D" w:rsidP="00CF326D"/>
    <w:p w:rsidR="00712681" w:rsidRDefault="00712681">
      <w:pPr>
        <w:sectPr w:rsidR="00712681" w:rsidSect="00D931BF">
          <w:pgSz w:w="11906" w:h="16838"/>
          <w:pgMar w:top="1418" w:right="1418" w:bottom="1418" w:left="1418" w:header="567" w:footer="680" w:gutter="0"/>
          <w:cols w:space="708"/>
          <w:docGrid w:linePitch="360"/>
        </w:sectPr>
      </w:pPr>
    </w:p>
    <w:p w:rsidR="006975C6" w:rsidRPr="00563971" w:rsidRDefault="00CF326D" w:rsidP="00CF326D">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712681" w:rsidRDefault="00CF326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12681" w:rsidRDefault="00CF326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712681">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712681" w:rsidRDefault="00CF326D">
            <w:r>
              <w:rPr>
                <w:rFonts w:ascii="Arial" w:hAnsi="Arial" w:cs="Arial"/>
                <w:color w:val="FFFFFF"/>
                <w:position w:val="-2"/>
                <w:sz w:val="18"/>
                <w:szCs w:val="18"/>
              </w:rPr>
              <w:t>Razlogi za izključitev</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12681" w:rsidRDefault="00CF326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rsidR="00712681" w:rsidRDefault="00CF326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712681" w:rsidRDefault="00CF326D">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712681" w:rsidRDefault="00CF326D">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712681" w:rsidRDefault="00CF326D">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12681" w:rsidRDefault="00CF326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rsidR="00712681" w:rsidRDefault="00CF326D">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w:t>
            </w:r>
            <w:r>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Velja enako kot za vodilnega partnerja.</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Velja enako kot za ponudnika.</w:t>
            </w:r>
          </w:p>
          <w:p w:rsidR="00712681" w:rsidRDefault="00CF326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12681" w:rsidRDefault="00CF326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712681" w:rsidRDefault="00CF326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w:t>
            </w:r>
          </w:p>
          <w:p w:rsidR="00712681" w:rsidRDefault="00CF326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712681" w:rsidRDefault="00CF326D">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12681" w:rsidRDefault="00CF326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712681" w:rsidRDefault="00CF326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12681" w:rsidRDefault="00CF326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712681" w:rsidRDefault="00CF326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w:t>
            </w:r>
          </w:p>
          <w:p w:rsidR="00712681" w:rsidRDefault="00CF326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712681" w:rsidRDefault="00CF326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12681" w:rsidRDefault="00CF326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12681" w:rsidRDefault="00CF326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w:t>
            </w:r>
          </w:p>
          <w:p w:rsidR="00712681" w:rsidRDefault="00CF326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712681" w:rsidRDefault="00CF326D">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712681" w:rsidRDefault="00CF326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rsidR="00712681" w:rsidRDefault="00712681"/>
    <w:tbl>
      <w:tblPr>
        <w:tblStyle w:val="NormalTablePHPDOCX"/>
        <w:tblW w:w="2500" w:type="pct"/>
        <w:tblInd w:w="108" w:type="dxa"/>
        <w:tblLook w:val="04A0" w:firstRow="1" w:lastRow="0" w:firstColumn="1" w:lastColumn="0" w:noHBand="0" w:noVBand="1"/>
      </w:tblPr>
      <w:tblGrid>
        <w:gridCol w:w="4504"/>
      </w:tblGrid>
      <w:tr w:rsidR="00712681">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712681" w:rsidRDefault="00CF326D">
            <w:r>
              <w:rPr>
                <w:rFonts w:ascii="Arial" w:hAnsi="Arial" w:cs="Arial"/>
                <w:color w:val="FFFFFF"/>
                <w:position w:val="-2"/>
                <w:sz w:val="18"/>
                <w:szCs w:val="18"/>
              </w:rPr>
              <w:t>Poslovna in finančna sposobnost</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12681" w:rsidRDefault="00CF326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Da je finančno sposoben izvesti premet naročila.</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12681" w:rsidRDefault="00CF326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12681" w:rsidRDefault="00CF326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712681" w:rsidRDefault="00CF326D">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w:t>
            </w:r>
          </w:p>
          <w:p w:rsidR="00712681" w:rsidRDefault="00CF326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12681" w:rsidRDefault="00CF326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12681" w:rsidRDefault="00CF326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prometa z zdravili /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Da ima dovoljenje za opravljanje prometa z zdravili oz. medicinskimi pripomočki oz. je vpisan v ustrezen register.</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 obrazec.</w:t>
            </w:r>
          </w:p>
          <w:p w:rsidR="00712681" w:rsidRDefault="00CF326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CB6363" w:rsidTr="00CB636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B6363" w:rsidRDefault="00CB6363" w:rsidP="00CB636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(npr.glede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CB6363" w:rsidTr="00CB636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CB6363" w:rsidTr="00CB636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jc w:val="both"/>
              <w:textAlignment w:val="center"/>
            </w:pPr>
            <w:r>
              <w:rPr>
                <w:rFonts w:ascii="Arial" w:hAnsi="Arial" w:cs="Arial"/>
                <w:color w:val="000000"/>
                <w:position w:val="-2"/>
                <w:sz w:val="18"/>
                <w:szCs w:val="18"/>
              </w:rPr>
              <w:t> </w:t>
            </w:r>
          </w:p>
          <w:p w:rsidR="00CB6363" w:rsidRDefault="00CB6363" w:rsidP="00CB6363">
            <w:r>
              <w:rPr>
                <w:rFonts w:ascii="Arial" w:hAnsi="Arial" w:cs="Arial"/>
                <w:color w:val="000000"/>
                <w:position w:val="-2"/>
                <w:sz w:val="18"/>
                <w:szCs w:val="18"/>
              </w:rPr>
              <w:t xml:space="preserve"> /</w:t>
            </w:r>
          </w:p>
        </w:tc>
      </w:tr>
      <w:tr w:rsidR="00CB6363" w:rsidTr="00CB636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spacing w:before="135" w:after="135"/>
              <w:jc w:val="both"/>
              <w:textAlignment w:val="center"/>
            </w:pPr>
            <w:r>
              <w:rPr>
                <w:rFonts w:ascii="Arial" w:hAnsi="Arial" w:cs="Arial"/>
                <w:color w:val="000000"/>
                <w:position w:val="-2"/>
                <w:sz w:val="18"/>
                <w:szCs w:val="18"/>
              </w:rPr>
              <w:t>MORAJO izpolnjevati pogoj</w:t>
            </w:r>
          </w:p>
          <w:p w:rsidR="00CB6363" w:rsidRDefault="00CB6363" w:rsidP="00CB6363">
            <w:pPr>
              <w:jc w:val="both"/>
              <w:textAlignment w:val="center"/>
            </w:pPr>
            <w:r>
              <w:rPr>
                <w:rFonts w:ascii="Arial" w:hAnsi="Arial" w:cs="Arial"/>
                <w:color w:val="000000"/>
                <w:position w:val="-2"/>
                <w:sz w:val="18"/>
                <w:szCs w:val="18"/>
              </w:rPr>
              <w:t> </w:t>
            </w:r>
          </w:p>
        </w:tc>
      </w:tr>
      <w:tr w:rsidR="00CB6363" w:rsidTr="00CB636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B6363" w:rsidRDefault="00CB6363" w:rsidP="00CB6363">
            <w:pPr>
              <w:spacing w:before="135" w:after="135"/>
              <w:jc w:val="both"/>
              <w:textAlignment w:val="center"/>
            </w:pPr>
            <w:r>
              <w:rPr>
                <w:rFonts w:ascii="Arial" w:hAnsi="Arial" w:cs="Arial"/>
                <w:color w:val="000000"/>
                <w:position w:val="-2"/>
                <w:sz w:val="18"/>
                <w:szCs w:val="18"/>
              </w:rPr>
              <w:t>MORAJO izpolnjevati pogoj</w:t>
            </w:r>
          </w:p>
          <w:p w:rsidR="00CB6363" w:rsidRDefault="00CB6363" w:rsidP="00CB6363">
            <w:pPr>
              <w:jc w:val="both"/>
              <w:textAlignment w:val="center"/>
            </w:pPr>
            <w:r>
              <w:rPr>
                <w:rFonts w:ascii="Arial" w:hAnsi="Arial" w:cs="Arial"/>
                <w:color w:val="000000"/>
                <w:position w:val="-2"/>
                <w:sz w:val="18"/>
                <w:szCs w:val="18"/>
              </w:rPr>
              <w:t> </w:t>
            </w:r>
          </w:p>
        </w:tc>
      </w:tr>
    </w:tbl>
    <w:p w:rsidR="00CB6363" w:rsidRDefault="00CB6363"/>
    <w:p w:rsidR="00CB6363" w:rsidRDefault="00CB6363"/>
    <w:p w:rsidR="00CB6363" w:rsidRDefault="00CB6363"/>
    <w:tbl>
      <w:tblPr>
        <w:tblStyle w:val="NormalTablePHPDOCX"/>
        <w:tblW w:w="2500" w:type="pct"/>
        <w:tblInd w:w="108" w:type="dxa"/>
        <w:tblLook w:val="04A0" w:firstRow="1" w:lastRow="0" w:firstColumn="1" w:lastColumn="0" w:noHBand="0" w:noVBand="1"/>
      </w:tblPr>
      <w:tblGrid>
        <w:gridCol w:w="4504"/>
      </w:tblGrid>
      <w:tr w:rsidR="00712681">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712681" w:rsidRDefault="00CF326D">
            <w:r>
              <w:rPr>
                <w:rFonts w:ascii="Arial" w:hAnsi="Arial" w:cs="Arial"/>
                <w:color w:val="FFFFFF"/>
                <w:position w:val="-2"/>
                <w:sz w:val="18"/>
                <w:szCs w:val="18"/>
              </w:rPr>
              <w:t>Tehnična sposobnost</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Da nudi novo, nerabljeno opremo iz redne proizvodnje, ki je tehnološko sodobna ter izdelana skladno s tehničnimi predpisi veljavnimi v EU na področju medicinske opreme oz. pripomočkov in ima oznako CE ter ustreza vsem tehničnim in kakovostnim zahtevam naročnika, navedenim v Specifikaciji zahtev naročnika in v ostalih delih te dokumentacije o javnem naročilu.</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 obrazec.</w:t>
            </w:r>
          </w:p>
          <w:p w:rsidR="00712681" w:rsidRDefault="00CF326D">
            <w:pPr>
              <w:spacing w:before="135" w:after="135"/>
              <w:jc w:val="both"/>
              <w:textAlignment w:val="center"/>
            </w:pPr>
            <w:r>
              <w:rPr>
                <w:rFonts w:ascii="Arial" w:hAnsi="Arial" w:cs="Arial"/>
                <w:color w:val="000000"/>
                <w:position w:val="-2"/>
                <w:sz w:val="18"/>
                <w:szCs w:val="18"/>
              </w:rPr>
              <w:t>V ponudbeni dokumentaciji ponudnik priloži priloge iz katerih je razvidno, da ponujeno blago ustreza vsem naročnikovim strokovnim zahtevam:</w:t>
            </w:r>
          </w:p>
          <w:tbl>
            <w:tblPr>
              <w:tblStyle w:val="NormalTablePHPDOCX"/>
              <w:tblW w:w="0" w:type="auto"/>
              <w:tblLook w:val="04A0" w:firstRow="1" w:lastRow="0" w:firstColumn="1" w:lastColumn="0" w:noHBand="0" w:noVBand="1"/>
            </w:tblPr>
            <w:tblGrid>
              <w:gridCol w:w="5378"/>
            </w:tblGrid>
            <w:tr w:rsidR="00712681">
              <w:tc>
                <w:tcPr>
                  <w:tcW w:w="0" w:type="auto"/>
                  <w:tcMar>
                    <w:top w:w="0" w:type="auto"/>
                    <w:bottom w:w="0" w:type="auto"/>
                  </w:tcMar>
                </w:tcPr>
                <w:p w:rsidR="00712681" w:rsidRDefault="00CF326D" w:rsidP="005A2F4B">
                  <w:pPr>
                    <w:numPr>
                      <w:ilvl w:val="0"/>
                      <w:numId w:val="8"/>
                    </w:numPr>
                    <w:rPr>
                      <w:rFonts w:ascii="Arial" w:hAnsi="Arial" w:cs="Arial"/>
                      <w:color w:val="000000"/>
                      <w:sz w:val="18"/>
                      <w:szCs w:val="18"/>
                    </w:rPr>
                  </w:pPr>
                  <w:r>
                    <w:rPr>
                      <w:rFonts w:ascii="Arial" w:hAnsi="Arial" w:cs="Arial"/>
                      <w:color w:val="000000"/>
                      <w:position w:val="-2"/>
                      <w:sz w:val="18"/>
                      <w:szCs w:val="18"/>
                    </w:rPr>
                    <w:t>natančen opis (v slovenskem jeziku) in/ali</w:t>
                  </w:r>
                </w:p>
                <w:p w:rsidR="00712681" w:rsidRDefault="00CF326D" w:rsidP="005A2F4B">
                  <w:pPr>
                    <w:numPr>
                      <w:ilvl w:val="0"/>
                      <w:numId w:val="8"/>
                    </w:numPr>
                    <w:rPr>
                      <w:rFonts w:ascii="Arial" w:hAnsi="Arial" w:cs="Arial"/>
                      <w:color w:val="000000"/>
                      <w:sz w:val="18"/>
                      <w:szCs w:val="18"/>
                    </w:rPr>
                  </w:pPr>
                  <w:r>
                    <w:rPr>
                      <w:rFonts w:ascii="Arial" w:hAnsi="Arial" w:cs="Arial"/>
                      <w:color w:val="000000"/>
                      <w:position w:val="-2"/>
                      <w:sz w:val="18"/>
                      <w:szCs w:val="18"/>
                    </w:rPr>
                    <w:t>prospektni material (v slovenskem ali angleškem jeziku)</w:t>
                  </w:r>
                </w:p>
              </w:tc>
            </w:tr>
          </w:tbl>
          <w:p w:rsidR="00712681" w:rsidRDefault="00712681"/>
          <w:p w:rsidR="00712681" w:rsidRDefault="00CF326D">
            <w:pPr>
              <w:spacing w:before="135" w:after="135"/>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p w:rsidR="00712681" w:rsidRDefault="00CF326D">
            <w:pPr>
              <w:spacing w:before="135" w:after="135"/>
              <w:jc w:val="both"/>
              <w:textAlignment w:val="center"/>
            </w:pPr>
            <w:r>
              <w:rPr>
                <w:rFonts w:ascii="Arial" w:hAnsi="Arial" w:cs="Arial"/>
                <w:color w:val="000000"/>
                <w:position w:val="-2"/>
                <w:sz w:val="18"/>
                <w:szCs w:val="18"/>
              </w:rPr>
              <w:t>Ponudnik bo dokazila dostavil naročniku naknadno, v kolikor bi ga naročnik k temu pozval.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sidP="006523F3">
            <w:pPr>
              <w:spacing w:before="135" w:after="135"/>
              <w:jc w:val="both"/>
              <w:textAlignment w:val="center"/>
            </w:pPr>
            <w:r>
              <w:rPr>
                <w:rFonts w:ascii="Arial" w:hAnsi="Arial" w:cs="Arial"/>
                <w:color w:val="000000"/>
                <w:position w:val="-2"/>
                <w:sz w:val="18"/>
                <w:szCs w:val="18"/>
              </w:rPr>
              <w:t xml:space="preserve">Ponudnik mora zagotoviti, da bo dobavil in montiral opremo ter izvedel šolanje naročnikovega osebja v največ 45 dneh po </w:t>
            </w:r>
            <w:r w:rsidR="006523F3">
              <w:rPr>
                <w:rFonts w:ascii="Arial" w:hAnsi="Arial" w:cs="Arial"/>
                <w:color w:val="000000"/>
                <w:position w:val="-2"/>
                <w:sz w:val="18"/>
                <w:szCs w:val="18"/>
              </w:rPr>
              <w:t>podpisu pogodbe</w:t>
            </w:r>
            <w:r>
              <w:rPr>
                <w:rFonts w:ascii="Arial" w:hAnsi="Arial" w:cs="Arial"/>
                <w:color w:val="000000"/>
                <w:position w:val="-2"/>
                <w:sz w:val="18"/>
                <w:szCs w:val="18"/>
              </w:rPr>
              <w:t>.</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Dostava in montaža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mora zagotoviti dostavo blaga ddp Splošna bolnišnica Novo mesto, razloženo in montirano v prostore naročnika, v sklopu ponudbene cene.</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(Specifikacija strokovnih zahtev naročnika za predmet javnega naročila), v sklopu ponudbene cene.</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Da zagotavlja strokovno usposobljeno osebje za izvedbo dobave, montaže, zagona in preizkusa delovanja opreme ter za šolanje osebja naročnika za delo z dobavljeno opremo.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ESPD obrazec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mora zagotavljati, najmanj 12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8</w:t>
            </w:r>
            <w:r>
              <w:rPr>
                <w:rFonts w:ascii="Arial" w:hAnsi="Arial" w:cs="Arial"/>
                <w:b/>
                <w:bCs/>
                <w:color w:val="FFFFFF"/>
                <w:position w:val="-2"/>
                <w:sz w:val="18"/>
                <w:szCs w:val="18"/>
              </w:rPr>
              <w:br/>
              <w:t>Možnost testiranja ali ogleda delujočega ponujenega aparata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bo moral na svoje stroške omogočiti testiranje ponujene opreme na lokaciji naročnika ali ogled že delujočega aparata (enak model kot ga ponuja v svoji ponudbi) v enem izmed zdravstvenih centrov v RS Sloveniji ali EU, v kolikor naročnik ponujene aparature ne bi poznal in bi to zahteval.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NI POTREBNO izpolnjevati pogoja</w:t>
            </w:r>
          </w:p>
          <w:p w:rsidR="00712681" w:rsidRDefault="00CF326D">
            <w:pPr>
              <w:jc w:val="both"/>
              <w:textAlignment w:val="center"/>
            </w:pPr>
            <w:r>
              <w:rPr>
                <w:rFonts w:ascii="Arial" w:hAnsi="Arial" w:cs="Arial"/>
                <w:color w:val="000000"/>
                <w:position w:val="-2"/>
                <w:sz w:val="18"/>
                <w:szCs w:val="18"/>
              </w:rPr>
              <w:t>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NI POTREBNO izpolnjevati pogoja</w:t>
            </w:r>
          </w:p>
          <w:p w:rsidR="00712681" w:rsidRDefault="00CF326D">
            <w:pPr>
              <w:jc w:val="both"/>
              <w:textAlignment w:val="center"/>
            </w:pPr>
            <w:r>
              <w:rPr>
                <w:rFonts w:ascii="Arial" w:hAnsi="Arial" w:cs="Arial"/>
                <w:color w:val="000000"/>
                <w:position w:val="-2"/>
                <w:sz w:val="18"/>
                <w:szCs w:val="18"/>
              </w:rPr>
              <w:t> </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9</w:t>
            </w:r>
            <w:r>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Da je bila ponujena oprema, kot jo ponuja ponudnik v tem javnem naročilu v zadnjih 3 letih (maj 2020 – maj 2023) uspešno dobavljena in montirana v vsaj 3 zdravstvenih ustanovah v RS ali EU, kjer se oprema redno uporablja  in so naročniki - investitorji z njenim delovanjem zadovoljni.</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poleg pa predložiti dokazila:</w:t>
            </w:r>
          </w:p>
          <w:tbl>
            <w:tblPr>
              <w:tblStyle w:val="NormalTablePHPDOCX"/>
              <w:tblW w:w="5000" w:type="pct"/>
              <w:tblLook w:val="04A0" w:firstRow="1" w:lastRow="0" w:firstColumn="1" w:lastColumn="0" w:noHBand="0" w:noVBand="1"/>
            </w:tblPr>
            <w:tblGrid>
              <w:gridCol w:w="7224"/>
            </w:tblGrid>
            <w:tr w:rsidR="0071268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068"/>
                  </w:tblGrid>
                  <w:tr w:rsidR="00712681">
                    <w:tc>
                      <w:tcPr>
                        <w:tcW w:w="0" w:type="auto"/>
                        <w:tcMar>
                          <w:top w:w="0" w:type="auto"/>
                          <w:bottom w:w="0" w:type="auto"/>
                        </w:tcMar>
                      </w:tcPr>
                      <w:p w:rsidR="00712681" w:rsidRDefault="00CF326D" w:rsidP="005A2F4B">
                        <w:pPr>
                          <w:numPr>
                            <w:ilvl w:val="0"/>
                            <w:numId w:val="9"/>
                          </w:numPr>
                          <w:rPr>
                            <w:rFonts w:ascii="Arial" w:hAnsi="Arial" w:cs="Arial"/>
                            <w:color w:val="000000"/>
                            <w:sz w:val="18"/>
                            <w:szCs w:val="18"/>
                          </w:rPr>
                        </w:pPr>
                        <w:r>
                          <w:rPr>
                            <w:rFonts w:ascii="Arial" w:hAnsi="Arial" w:cs="Arial"/>
                            <w:color w:val="000000"/>
                            <w:position w:val="-2"/>
                            <w:sz w:val="18"/>
                            <w:szCs w:val="18"/>
                          </w:rPr>
                          <w:t>seznam referenc (referenčna lista za opremo)  in</w:t>
                        </w:r>
                      </w:p>
                      <w:p w:rsidR="00712681" w:rsidRDefault="00CF326D" w:rsidP="005A2F4B">
                        <w:pPr>
                          <w:numPr>
                            <w:ilvl w:val="0"/>
                            <w:numId w:val="9"/>
                          </w:numPr>
                          <w:rPr>
                            <w:rFonts w:ascii="Arial" w:hAnsi="Arial" w:cs="Arial"/>
                            <w:color w:val="000000"/>
                            <w:sz w:val="18"/>
                            <w:szCs w:val="18"/>
                          </w:rPr>
                        </w:pPr>
                        <w:r>
                          <w:rPr>
                            <w:rFonts w:ascii="Arial" w:hAnsi="Arial" w:cs="Arial"/>
                            <w:color w:val="000000"/>
                            <w:position w:val="-2"/>
                            <w:sz w:val="18"/>
                            <w:szCs w:val="18"/>
                          </w:rPr>
                          <w:t>referenčne izjave naročnika (investitorja) za opremo</w:t>
                        </w:r>
                      </w:p>
                    </w:tc>
                  </w:tr>
                </w:tbl>
                <w:p w:rsidR="00712681" w:rsidRDefault="00712681"/>
              </w:tc>
            </w:tr>
          </w:tbl>
          <w:p w:rsidR="00712681" w:rsidRDefault="00712681"/>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10</w:t>
            </w:r>
            <w:r>
              <w:rPr>
                <w:rFonts w:ascii="Arial" w:hAnsi="Arial" w:cs="Arial"/>
                <w:b/>
                <w:bCs/>
                <w:color w:val="FFFFFF"/>
                <w:position w:val="-2"/>
                <w:sz w:val="18"/>
                <w:szCs w:val="18"/>
              </w:rPr>
              <w:br/>
              <w:t>Pooblaščeni 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pri čemer mora ponudnik v primeru servisa iz tujine zagotoviti komunikacijo med naročnikom in servisom izključno v slovenskem jeziku, na svoje stroške.</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ESPD obrazec in dokazilo o pooblaščenem servisu.</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Dokazilo o pooblaščenem servisu.</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KUMULATIVNO izpolnjevanje pogoja</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tbl>
      <w:tblPr>
        <w:tblStyle w:val="NormalTablePHPDOCX"/>
        <w:tblW w:w="9300" w:type="dxa"/>
        <w:tblInd w:w="108" w:type="dxa"/>
        <w:tblLook w:val="04A0" w:firstRow="1" w:lastRow="0" w:firstColumn="1" w:lastColumn="0" w:noHBand="0" w:noVBand="1"/>
      </w:tblPr>
      <w:tblGrid>
        <w:gridCol w:w="1860"/>
        <w:gridCol w:w="7440"/>
      </w:tblGrid>
      <w:tr w:rsidR="0071268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12681" w:rsidRDefault="00CF326D">
            <w:pPr>
              <w:jc w:val="center"/>
            </w:pPr>
            <w:r>
              <w:rPr>
                <w:rFonts w:ascii="Arial" w:hAnsi="Arial" w:cs="Arial"/>
                <w:b/>
                <w:bCs/>
                <w:color w:val="FFFFFF"/>
                <w:position w:val="-2"/>
                <w:sz w:val="18"/>
                <w:szCs w:val="18"/>
              </w:rPr>
              <w:t>POGOJ 11</w:t>
            </w:r>
            <w:r>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Ponudnik mora zagotavljati dobavo rezervnih delov še najmanj deset (10) let po dobavi opreme.</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both"/>
              <w:textAlignment w:val="center"/>
            </w:pPr>
            <w:r>
              <w:rPr>
                <w:rFonts w:ascii="Arial" w:hAnsi="Arial" w:cs="Arial"/>
                <w:color w:val="000000"/>
                <w:position w:val="-2"/>
                <w:sz w:val="18"/>
                <w:szCs w:val="18"/>
              </w:rPr>
              <w:t> </w:t>
            </w:r>
          </w:p>
          <w:p w:rsidR="00712681" w:rsidRDefault="00CF326D">
            <w:r>
              <w:rPr>
                <w:rFonts w:ascii="Arial" w:hAnsi="Arial" w:cs="Arial"/>
                <w:color w:val="000000"/>
                <w:position w:val="-2"/>
                <w:sz w:val="18"/>
                <w:szCs w:val="18"/>
              </w:rPr>
              <w:t xml:space="preserve"> /</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71268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MORAJO izpolnjevati pogoj</w:t>
            </w:r>
          </w:p>
          <w:p w:rsidR="00712681" w:rsidRDefault="00CF326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712681" w:rsidRDefault="00712681">
      <w:pPr>
        <w:sectPr w:rsidR="00712681" w:rsidSect="00D931BF">
          <w:pgSz w:w="11906" w:h="16838"/>
          <w:pgMar w:top="1418" w:right="1418" w:bottom="1418" w:left="1418" w:header="567" w:footer="680" w:gutter="0"/>
          <w:cols w:space="708"/>
          <w:docGrid w:linePitch="360"/>
        </w:sectPr>
      </w:pPr>
    </w:p>
    <w:p w:rsidR="00CF326D" w:rsidRPr="00141928" w:rsidRDefault="00CF326D" w:rsidP="00CF326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pPr>
              <w:jc w:val="center"/>
            </w:pPr>
            <w:r>
              <w:rPr>
                <w:rFonts w:ascii="Arial" w:hAnsi="Arial" w:cs="Arial"/>
                <w:b/>
                <w:bCs/>
                <w:color w:val="FFFFFF"/>
                <w:position w:val="-2"/>
                <w:sz w:val="18"/>
                <w:szCs w:val="18"/>
                <w:shd w:val="clear" w:color="auto" w:fill="000000"/>
              </w:rPr>
              <w:t>Zavarovanje za dobro izvedbo po KUPOPRODAJNI pogodbi</w:t>
            </w:r>
          </w:p>
        </w:tc>
      </w:tr>
    </w:tbl>
    <w:p w:rsidR="00712681" w:rsidRDefault="00CF326D">
      <w:pPr>
        <w:spacing w:before="225" w:after="225" w:line="240" w:lineRule="auto"/>
        <w:jc w:val="both"/>
      </w:pPr>
      <w:r>
        <w:rPr>
          <w:rFonts w:ascii="Arial" w:hAnsi="Arial" w:cs="Arial"/>
          <w:color w:val="000000"/>
          <w:sz w:val="18"/>
          <w:szCs w:val="18"/>
        </w:rPr>
        <w:t>Instrument zavarovanja: menica</w:t>
      </w:r>
    </w:p>
    <w:p w:rsidR="00712681" w:rsidRDefault="00CF326D">
      <w:pPr>
        <w:spacing w:before="225" w:after="225" w:line="240" w:lineRule="auto"/>
        <w:jc w:val="both"/>
      </w:pPr>
      <w:r>
        <w:rPr>
          <w:rFonts w:ascii="Arial" w:hAnsi="Arial" w:cs="Arial"/>
          <w:color w:val="000000"/>
          <w:sz w:val="18"/>
          <w:szCs w:val="18"/>
        </w:rPr>
        <w:t>Višina zavarovanja: najmanj 10,00 % pogodbene vrednosti z DDV</w:t>
      </w:r>
    </w:p>
    <w:p w:rsidR="00712681" w:rsidRDefault="00CF326D">
      <w:pPr>
        <w:spacing w:before="225" w:after="225" w:line="240" w:lineRule="auto"/>
        <w:jc w:val="both"/>
      </w:pPr>
      <w:r>
        <w:rPr>
          <w:rFonts w:ascii="Arial" w:hAnsi="Arial" w:cs="Arial"/>
          <w:color w:val="000000"/>
          <w:sz w:val="18"/>
          <w:szCs w:val="18"/>
        </w:rPr>
        <w:t>Čas veljavnosti: do podpisa primopredajnega zapisnika oz. izročitve zavarovanja za odpravo napak v garancijskem roku</w:t>
      </w:r>
    </w:p>
    <w:p w:rsidR="00712681" w:rsidRDefault="00CF326D">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pPr>
              <w:jc w:val="center"/>
            </w:pPr>
            <w:r>
              <w:rPr>
                <w:rFonts w:ascii="Arial" w:hAnsi="Arial" w:cs="Arial"/>
                <w:b/>
                <w:bCs/>
                <w:color w:val="FFFFFF"/>
                <w:position w:val="-2"/>
                <w:sz w:val="18"/>
                <w:szCs w:val="18"/>
                <w:shd w:val="clear" w:color="auto" w:fill="000000"/>
              </w:rPr>
              <w:t>Zavarovanje za dobor izvedbo po VZDRŽEVALNI POGODBI</w:t>
            </w:r>
          </w:p>
        </w:tc>
      </w:tr>
    </w:tbl>
    <w:p w:rsidR="00712681" w:rsidRDefault="00CF326D">
      <w:pPr>
        <w:spacing w:before="225" w:after="225" w:line="240" w:lineRule="auto"/>
        <w:jc w:val="both"/>
      </w:pPr>
      <w:r>
        <w:rPr>
          <w:rFonts w:ascii="Arial" w:hAnsi="Arial" w:cs="Arial"/>
          <w:color w:val="000000"/>
          <w:sz w:val="18"/>
          <w:szCs w:val="18"/>
        </w:rPr>
        <w:t>Instrument zavarovanja: menica</w:t>
      </w:r>
    </w:p>
    <w:p w:rsidR="00712681" w:rsidRDefault="00CF326D">
      <w:pPr>
        <w:spacing w:before="225" w:after="225" w:line="240" w:lineRule="auto"/>
        <w:jc w:val="both"/>
      </w:pPr>
      <w:r>
        <w:rPr>
          <w:rFonts w:ascii="Arial" w:hAnsi="Arial" w:cs="Arial"/>
          <w:color w:val="000000"/>
          <w:sz w:val="18"/>
          <w:szCs w:val="18"/>
        </w:rPr>
        <w:t>Višina zavarovanja: 10% vrednosti opreme po kupoprodajni pogodbi z DDV</w:t>
      </w:r>
    </w:p>
    <w:p w:rsidR="00712681" w:rsidRDefault="00CF326D">
      <w:pPr>
        <w:spacing w:before="225" w:after="225" w:line="240" w:lineRule="auto"/>
        <w:jc w:val="both"/>
      </w:pPr>
      <w:r>
        <w:rPr>
          <w:rFonts w:ascii="Arial" w:hAnsi="Arial" w:cs="Arial"/>
          <w:color w:val="000000"/>
          <w:sz w:val="18"/>
          <w:szCs w:val="18"/>
        </w:rPr>
        <w:t>Čas veljavnosti: Do izteka veljavnosti vzdrževalne pogodbe.</w:t>
      </w:r>
    </w:p>
    <w:p w:rsidR="00712681" w:rsidRDefault="00CF326D">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712681">
        <w:tc>
          <w:tcPr>
            <w:tcW w:w="0" w:type="auto"/>
            <w:shd w:val="clear" w:color="auto" w:fill="000000"/>
            <w:tcMar>
              <w:top w:w="150" w:type="dxa"/>
              <w:bottom w:w="150" w:type="dxa"/>
            </w:tcMar>
            <w:vAlign w:val="center"/>
          </w:tcPr>
          <w:p w:rsidR="00712681" w:rsidRDefault="00CF326D">
            <w:pPr>
              <w:jc w:val="center"/>
            </w:pPr>
            <w:r>
              <w:rPr>
                <w:rFonts w:ascii="Arial" w:hAnsi="Arial" w:cs="Arial"/>
                <w:b/>
                <w:bCs/>
                <w:color w:val="FFFFFF"/>
                <w:position w:val="-2"/>
                <w:sz w:val="18"/>
                <w:szCs w:val="18"/>
                <w:shd w:val="clear" w:color="auto" w:fill="000000"/>
              </w:rPr>
              <w:t>Zavarovanje za odpravo napak</w:t>
            </w:r>
          </w:p>
        </w:tc>
      </w:tr>
    </w:tbl>
    <w:p w:rsidR="00712681" w:rsidRDefault="00CF326D">
      <w:pPr>
        <w:spacing w:before="225" w:after="225" w:line="240" w:lineRule="auto"/>
        <w:jc w:val="both"/>
      </w:pPr>
      <w:r>
        <w:rPr>
          <w:rFonts w:ascii="Arial" w:hAnsi="Arial" w:cs="Arial"/>
          <w:color w:val="000000"/>
          <w:sz w:val="18"/>
          <w:szCs w:val="18"/>
        </w:rPr>
        <w:t>Instrument zavarovanja: menica</w:t>
      </w:r>
    </w:p>
    <w:p w:rsidR="00712681" w:rsidRDefault="00CF326D">
      <w:pPr>
        <w:spacing w:before="225" w:after="225" w:line="240" w:lineRule="auto"/>
        <w:jc w:val="both"/>
      </w:pPr>
      <w:r>
        <w:rPr>
          <w:rFonts w:ascii="Arial" w:hAnsi="Arial" w:cs="Arial"/>
          <w:color w:val="000000"/>
          <w:sz w:val="18"/>
          <w:szCs w:val="18"/>
        </w:rPr>
        <w:t>Višina zavarovanja: najmanj 5,00 % pogodbene vrednosti z DDV</w:t>
      </w:r>
    </w:p>
    <w:p w:rsidR="00712681" w:rsidRDefault="00CF326D">
      <w:pPr>
        <w:spacing w:before="225" w:after="225" w:line="240" w:lineRule="auto"/>
        <w:jc w:val="both"/>
      </w:pPr>
      <w:r>
        <w:rPr>
          <w:rFonts w:ascii="Arial" w:hAnsi="Arial" w:cs="Arial"/>
          <w:color w:val="000000"/>
          <w:sz w:val="18"/>
          <w:szCs w:val="18"/>
        </w:rPr>
        <w:t>Čas veljavnosti: Še najmanj 1 teden po poteku daljšega garancijskega roka</w:t>
      </w:r>
    </w:p>
    <w:p w:rsidR="00712681" w:rsidRDefault="00CF326D">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712681" w:rsidRDefault="00712681">
      <w:pPr>
        <w:sectPr w:rsidR="00712681" w:rsidSect="00D931BF">
          <w:pgSz w:w="11906" w:h="16838"/>
          <w:pgMar w:top="1418" w:right="1418" w:bottom="1418" w:left="1418" w:header="567" w:footer="680" w:gutter="0"/>
          <w:cols w:space="708"/>
          <w:docGrid w:linePitch="360"/>
        </w:sectPr>
      </w:pPr>
    </w:p>
    <w:p w:rsidR="00CF326D" w:rsidRPr="00A207D9" w:rsidRDefault="00CF326D" w:rsidP="00CF326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CF326D" w:rsidRDefault="00CF326D" w:rsidP="00CF326D">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71268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12681" w:rsidRDefault="00CF326D">
            <w:r>
              <w:rPr>
                <w:rFonts w:ascii="Arial" w:hAnsi="Arial" w:cs="Arial"/>
                <w:b/>
                <w:bCs/>
                <w:color w:val="000000"/>
                <w:position w:val="-2"/>
                <w:sz w:val="18"/>
                <w:szCs w:val="18"/>
                <w:shd w:val="clear" w:color="auto" w:fill="FFFFFF"/>
              </w:rPr>
              <w:t>Splošne specifikacije</w:t>
            </w:r>
          </w:p>
        </w:tc>
      </w:tr>
    </w:tbl>
    <w:p w:rsidR="00712681" w:rsidRDefault="00CF326D">
      <w:pPr>
        <w:spacing w:before="225" w:after="225" w:line="240" w:lineRule="auto"/>
        <w:jc w:val="both"/>
      </w:pPr>
      <w:r>
        <w:rPr>
          <w:rFonts w:ascii="Arial" w:hAnsi="Arial" w:cs="Arial"/>
          <w:b/>
          <w:bCs/>
          <w:color w:val="000000"/>
          <w:sz w:val="18"/>
          <w:szCs w:val="18"/>
        </w:rPr>
        <w:t>SPLOŠNE LASTNOSTI MOBILNEGA RTG S C LOKOM</w:t>
      </w:r>
    </w:p>
    <w:p w:rsidR="00712681" w:rsidRDefault="00CF326D">
      <w:pPr>
        <w:spacing w:before="225" w:after="225" w:line="240" w:lineRule="auto"/>
        <w:jc w:val="both"/>
      </w:pPr>
      <w:r>
        <w:rPr>
          <w:rFonts w:ascii="Arial" w:hAnsi="Arial" w:cs="Arial"/>
          <w:b/>
          <w:bCs/>
          <w:color w:val="000000"/>
          <w:sz w:val="18"/>
          <w:szCs w:val="18"/>
        </w:rPr>
        <w:t>3D MOBILNI RTG C-LOK S PLOŠČATIM SPREJEMNIKOM SLIKE</w:t>
      </w:r>
    </w:p>
    <w:p w:rsidR="00712681" w:rsidRDefault="00CF326D">
      <w:pPr>
        <w:spacing w:before="225" w:after="225" w:line="240" w:lineRule="auto"/>
        <w:jc w:val="both"/>
      </w:pPr>
      <w:r>
        <w:rPr>
          <w:rFonts w:ascii="Arial" w:hAnsi="Arial" w:cs="Arial"/>
          <w:b/>
          <w:bCs/>
          <w:color w:val="000000"/>
          <w:sz w:val="18"/>
          <w:szCs w:val="18"/>
        </w:rPr>
        <w:t>GENERATOR</w:t>
      </w:r>
    </w:p>
    <w:p w:rsidR="00712681" w:rsidRDefault="00CF326D">
      <w:pPr>
        <w:spacing w:before="225" w:after="225" w:line="240" w:lineRule="auto"/>
        <w:jc w:val="both"/>
      </w:pPr>
      <w:r>
        <w:rPr>
          <w:rFonts w:ascii="Arial" w:hAnsi="Arial" w:cs="Arial"/>
          <w:color w:val="000000"/>
          <w:sz w:val="18"/>
          <w:szCs w:val="18"/>
        </w:rPr>
        <w:t>- Visokofrekvenčni monoblok generator s kontinuirano pulzno tehnologijo</w:t>
      </w:r>
    </w:p>
    <w:p w:rsidR="00712681" w:rsidRDefault="00CF326D">
      <w:pPr>
        <w:spacing w:before="225" w:after="225" w:line="240" w:lineRule="auto"/>
        <w:jc w:val="both"/>
      </w:pPr>
      <w:r>
        <w:rPr>
          <w:rFonts w:ascii="Arial" w:hAnsi="Arial" w:cs="Arial"/>
          <w:color w:val="000000"/>
          <w:sz w:val="18"/>
          <w:szCs w:val="18"/>
        </w:rPr>
        <w:t>- Minimalno število kontinuiranih pulzov 25 pulzov/sek</w:t>
      </w:r>
    </w:p>
    <w:p w:rsidR="00712681" w:rsidRDefault="00CF326D">
      <w:pPr>
        <w:spacing w:before="225" w:after="225" w:line="240" w:lineRule="auto"/>
        <w:jc w:val="both"/>
      </w:pPr>
      <w:r>
        <w:rPr>
          <w:rFonts w:ascii="Arial" w:hAnsi="Arial" w:cs="Arial"/>
          <w:color w:val="000000"/>
          <w:sz w:val="18"/>
          <w:szCs w:val="18"/>
        </w:rPr>
        <w:t>- Moč generatorja najmanj: 20kW</w:t>
      </w:r>
    </w:p>
    <w:p w:rsidR="00712681" w:rsidRDefault="00CF326D">
      <w:pPr>
        <w:spacing w:before="225" w:after="225" w:line="240" w:lineRule="auto"/>
        <w:jc w:val="both"/>
      </w:pPr>
      <w:r>
        <w:rPr>
          <w:rFonts w:ascii="Arial" w:hAnsi="Arial" w:cs="Arial"/>
          <w:color w:val="000000"/>
          <w:sz w:val="18"/>
          <w:szCs w:val="18"/>
        </w:rPr>
        <w:t>- Rotirajoča anoda RTG cevi</w:t>
      </w:r>
    </w:p>
    <w:p w:rsidR="00712681" w:rsidRDefault="00CF326D">
      <w:pPr>
        <w:spacing w:before="225" w:after="225" w:line="240" w:lineRule="auto"/>
        <w:jc w:val="both"/>
      </w:pPr>
      <w:r>
        <w:rPr>
          <w:rFonts w:ascii="Arial" w:hAnsi="Arial" w:cs="Arial"/>
          <w:color w:val="000000"/>
          <w:sz w:val="18"/>
          <w:szCs w:val="18"/>
        </w:rPr>
        <w:t>- Cev mora imeti dva fokusa (manjši ne večji od 0,3 mm in večji fokus ne večji od 0,6 mm)</w:t>
      </w:r>
    </w:p>
    <w:p w:rsidR="00712681" w:rsidRDefault="00CF326D">
      <w:pPr>
        <w:spacing w:before="225" w:after="225" w:line="240" w:lineRule="auto"/>
        <w:jc w:val="both"/>
      </w:pPr>
      <w:r>
        <w:rPr>
          <w:rFonts w:ascii="Arial" w:hAnsi="Arial" w:cs="Arial"/>
          <w:color w:val="000000"/>
          <w:sz w:val="18"/>
          <w:szCs w:val="18"/>
        </w:rPr>
        <w:t>- Napetost pri fluoroskopiji v razponu vsaj od 40-120kV</w:t>
      </w:r>
    </w:p>
    <w:p w:rsidR="00712681" w:rsidRDefault="00CF326D">
      <w:pPr>
        <w:spacing w:before="225" w:after="225" w:line="240" w:lineRule="auto"/>
        <w:jc w:val="both"/>
      </w:pPr>
      <w:r>
        <w:rPr>
          <w:rFonts w:ascii="Arial" w:hAnsi="Arial" w:cs="Arial"/>
          <w:color w:val="000000"/>
          <w:sz w:val="18"/>
          <w:szCs w:val="18"/>
        </w:rPr>
        <w:t>- Tok pri fluoroskopiji v razponu vsaj od 10 -250mA</w:t>
      </w:r>
    </w:p>
    <w:p w:rsidR="00712681" w:rsidRDefault="00CF326D">
      <w:pPr>
        <w:spacing w:before="225" w:after="225" w:line="240" w:lineRule="auto"/>
        <w:jc w:val="both"/>
      </w:pPr>
      <w:r>
        <w:rPr>
          <w:rFonts w:ascii="Arial" w:hAnsi="Arial" w:cs="Arial"/>
          <w:color w:val="000000"/>
          <w:sz w:val="18"/>
          <w:szCs w:val="18"/>
        </w:rPr>
        <w:t>- Napetost pri radiografiji v razponu vsaj od 40-120kV</w:t>
      </w:r>
    </w:p>
    <w:p w:rsidR="00712681" w:rsidRDefault="00CF326D">
      <w:pPr>
        <w:spacing w:before="225" w:after="225" w:line="240" w:lineRule="auto"/>
        <w:jc w:val="both"/>
      </w:pPr>
      <w:r>
        <w:rPr>
          <w:rFonts w:ascii="Arial" w:hAnsi="Arial" w:cs="Arial"/>
          <w:color w:val="000000"/>
          <w:sz w:val="18"/>
          <w:szCs w:val="18"/>
        </w:rPr>
        <w:t>- Tok pri radiografiji minimalno 250mA</w:t>
      </w:r>
    </w:p>
    <w:p w:rsidR="00712681" w:rsidRDefault="00CF326D">
      <w:pPr>
        <w:spacing w:before="225" w:after="225" w:line="240" w:lineRule="auto"/>
        <w:jc w:val="both"/>
      </w:pPr>
      <w:r>
        <w:rPr>
          <w:rFonts w:ascii="Arial" w:hAnsi="Arial" w:cs="Arial"/>
          <w:b/>
          <w:bCs/>
          <w:color w:val="000000"/>
          <w:sz w:val="18"/>
          <w:szCs w:val="18"/>
        </w:rPr>
        <w:t>C-LOK</w:t>
      </w:r>
    </w:p>
    <w:p w:rsidR="00712681" w:rsidRDefault="00CF326D">
      <w:pPr>
        <w:spacing w:before="225" w:after="225" w:line="240" w:lineRule="auto"/>
        <w:jc w:val="both"/>
      </w:pPr>
      <w:r>
        <w:rPr>
          <w:rFonts w:ascii="Arial" w:hAnsi="Arial" w:cs="Arial"/>
          <w:color w:val="000000"/>
          <w:sz w:val="18"/>
          <w:szCs w:val="18"/>
        </w:rPr>
        <w:t>- razdalja med ohišjem RTG cevi in detektorjem najmanj 83 cm</w:t>
      </w:r>
    </w:p>
    <w:p w:rsidR="00712681" w:rsidRDefault="00CF326D">
      <w:pPr>
        <w:spacing w:before="225" w:after="225" w:line="240" w:lineRule="auto"/>
        <w:jc w:val="both"/>
      </w:pPr>
      <w:r>
        <w:rPr>
          <w:rFonts w:ascii="Arial" w:hAnsi="Arial" w:cs="Arial"/>
          <w:color w:val="000000"/>
          <w:sz w:val="18"/>
          <w:szCs w:val="18"/>
        </w:rPr>
        <w:t>- Globina C-loka (arc depth) mora biti najmanj 65 cm</w:t>
      </w:r>
    </w:p>
    <w:p w:rsidR="00712681" w:rsidRDefault="00CF326D">
      <w:pPr>
        <w:spacing w:before="225" w:after="225" w:line="240" w:lineRule="auto"/>
        <w:jc w:val="both"/>
      </w:pPr>
      <w:r>
        <w:rPr>
          <w:rFonts w:ascii="Arial" w:hAnsi="Arial" w:cs="Arial"/>
          <w:color w:val="000000"/>
          <w:sz w:val="18"/>
          <w:szCs w:val="18"/>
        </w:rPr>
        <w:t>- Orbitalna rotacija C-loka mora biti vsaj 160°</w:t>
      </w:r>
    </w:p>
    <w:p w:rsidR="00712681" w:rsidRDefault="00CF326D">
      <w:pPr>
        <w:spacing w:before="225" w:after="225" w:line="240" w:lineRule="auto"/>
        <w:jc w:val="both"/>
      </w:pPr>
      <w:r>
        <w:rPr>
          <w:rFonts w:ascii="Arial" w:hAnsi="Arial" w:cs="Arial"/>
          <w:color w:val="000000"/>
          <w:sz w:val="18"/>
          <w:szCs w:val="18"/>
        </w:rPr>
        <w:t>- Horizontalni pomik (naprej – nazaj) najmanj 20 cm</w:t>
      </w:r>
    </w:p>
    <w:p w:rsidR="00712681" w:rsidRDefault="00CF326D">
      <w:pPr>
        <w:spacing w:before="225" w:after="225" w:line="240" w:lineRule="auto"/>
        <w:jc w:val="both"/>
      </w:pPr>
      <w:r>
        <w:rPr>
          <w:rFonts w:ascii="Arial" w:hAnsi="Arial" w:cs="Arial"/>
          <w:color w:val="000000"/>
          <w:sz w:val="18"/>
          <w:szCs w:val="18"/>
        </w:rPr>
        <w:t>- Angulacija C-loka (rotacija ravnine C-loka) minimalno +/-225°</w:t>
      </w:r>
    </w:p>
    <w:p w:rsidR="00712681" w:rsidRDefault="00CF326D">
      <w:pPr>
        <w:spacing w:before="225" w:after="225" w:line="240" w:lineRule="auto"/>
        <w:jc w:val="both"/>
      </w:pPr>
      <w:r>
        <w:rPr>
          <w:rFonts w:ascii="Arial" w:hAnsi="Arial" w:cs="Arial"/>
          <w:color w:val="000000"/>
          <w:sz w:val="18"/>
          <w:szCs w:val="18"/>
        </w:rPr>
        <w:t>- Vertikalni pomik minimalno 40 cm</w:t>
      </w:r>
    </w:p>
    <w:p w:rsidR="00712681" w:rsidRDefault="00CF326D">
      <w:pPr>
        <w:spacing w:before="225" w:after="225" w:line="240" w:lineRule="auto"/>
        <w:jc w:val="both"/>
      </w:pPr>
      <w:r>
        <w:rPr>
          <w:rFonts w:ascii="Arial" w:hAnsi="Arial" w:cs="Arial"/>
          <w:color w:val="000000"/>
          <w:sz w:val="18"/>
          <w:szCs w:val="18"/>
        </w:rPr>
        <w:t>- Vrtljivost minimalno +/-10°</w:t>
      </w:r>
    </w:p>
    <w:p w:rsidR="00712681" w:rsidRDefault="00CF326D">
      <w:pPr>
        <w:spacing w:before="225" w:after="225" w:line="240" w:lineRule="auto"/>
        <w:jc w:val="both"/>
      </w:pPr>
      <w:r>
        <w:rPr>
          <w:rFonts w:ascii="Arial" w:hAnsi="Arial" w:cs="Arial"/>
          <w:color w:val="000000"/>
          <w:sz w:val="18"/>
          <w:szCs w:val="18"/>
        </w:rPr>
        <w:t>- Pomikanje C-loka in zavore  – omogočeno enoročno upravljanje</w:t>
      </w:r>
    </w:p>
    <w:p w:rsidR="00712681" w:rsidRDefault="00CF326D">
      <w:pPr>
        <w:spacing w:before="225" w:after="225" w:line="240" w:lineRule="auto"/>
        <w:jc w:val="both"/>
      </w:pPr>
      <w:r>
        <w:rPr>
          <w:rFonts w:ascii="Arial" w:hAnsi="Arial" w:cs="Arial"/>
          <w:color w:val="000000"/>
          <w:sz w:val="18"/>
          <w:szCs w:val="18"/>
        </w:rPr>
        <w:t>- Dotikalni ''touch-screen'' zaslon na C-loku s prikazom žive slike</w:t>
      </w:r>
    </w:p>
    <w:p w:rsidR="00712681" w:rsidRDefault="00CF326D">
      <w:pPr>
        <w:spacing w:before="225" w:after="225" w:line="240" w:lineRule="auto"/>
        <w:jc w:val="both"/>
      </w:pPr>
      <w:r>
        <w:rPr>
          <w:rFonts w:ascii="Arial" w:hAnsi="Arial" w:cs="Arial"/>
          <w:color w:val="000000"/>
          <w:sz w:val="18"/>
          <w:szCs w:val="18"/>
        </w:rPr>
        <w:t>- C-lok naj bo čim manjših dimenzij,</w:t>
      </w:r>
      <w:r w:rsidR="00D31F8C">
        <w:rPr>
          <w:rFonts w:ascii="Arial" w:hAnsi="Arial" w:cs="Arial"/>
          <w:color w:val="000000"/>
          <w:sz w:val="18"/>
          <w:szCs w:val="18"/>
        </w:rPr>
        <w:t xml:space="preserve"> ne večji kot: dolžina največ 22</w:t>
      </w:r>
      <w:r>
        <w:rPr>
          <w:rFonts w:ascii="Arial" w:hAnsi="Arial" w:cs="Arial"/>
          <w:color w:val="000000"/>
          <w:sz w:val="18"/>
          <w:szCs w:val="18"/>
        </w:rPr>
        <w:t>0 cm, širina največ 85 cm,</w:t>
      </w:r>
    </w:p>
    <w:p w:rsidR="00712681" w:rsidRDefault="00CF326D">
      <w:pPr>
        <w:spacing w:before="225" w:after="225" w:line="240" w:lineRule="auto"/>
        <w:jc w:val="both"/>
      </w:pPr>
      <w:r>
        <w:rPr>
          <w:rFonts w:ascii="Arial" w:hAnsi="Arial" w:cs="Arial"/>
          <w:color w:val="000000"/>
          <w:sz w:val="18"/>
          <w:szCs w:val="18"/>
        </w:rPr>
        <w:t>  višina največ 1</w:t>
      </w:r>
      <w:r w:rsidR="00D31F8C">
        <w:rPr>
          <w:rFonts w:ascii="Arial" w:hAnsi="Arial" w:cs="Arial"/>
          <w:color w:val="000000"/>
          <w:sz w:val="18"/>
          <w:szCs w:val="18"/>
        </w:rPr>
        <w:t>81</w:t>
      </w:r>
      <w:r>
        <w:rPr>
          <w:rFonts w:ascii="Arial" w:hAnsi="Arial" w:cs="Arial"/>
          <w:color w:val="000000"/>
          <w:sz w:val="18"/>
          <w:szCs w:val="18"/>
        </w:rPr>
        <w:t xml:space="preserve"> cm</w:t>
      </w:r>
    </w:p>
    <w:p w:rsidR="00712681" w:rsidRDefault="00CF326D">
      <w:pPr>
        <w:spacing w:before="225" w:after="225" w:line="240" w:lineRule="auto"/>
        <w:jc w:val="both"/>
      </w:pPr>
      <w:r>
        <w:rPr>
          <w:rFonts w:ascii="Arial" w:hAnsi="Arial" w:cs="Arial"/>
          <w:b/>
          <w:bCs/>
          <w:color w:val="000000"/>
          <w:sz w:val="18"/>
          <w:szCs w:val="18"/>
        </w:rPr>
        <w:t>MOTORIZACIJA</w:t>
      </w:r>
    </w:p>
    <w:p w:rsidR="00712681" w:rsidRDefault="00CF326D">
      <w:pPr>
        <w:spacing w:before="225" w:after="225" w:line="240" w:lineRule="auto"/>
        <w:jc w:val="both"/>
      </w:pPr>
      <w:r>
        <w:rPr>
          <w:rFonts w:ascii="Arial" w:hAnsi="Arial" w:cs="Arial"/>
          <w:color w:val="000000"/>
          <w:sz w:val="18"/>
          <w:szCs w:val="18"/>
        </w:rPr>
        <w:t>- Aparat mora omogočati sledeče motorizirane pomike:</w:t>
      </w:r>
    </w:p>
    <w:p w:rsidR="00712681" w:rsidRDefault="00CF326D">
      <w:pPr>
        <w:spacing w:before="225" w:after="225" w:line="240" w:lineRule="auto"/>
        <w:ind w:left="600"/>
        <w:jc w:val="both"/>
      </w:pPr>
      <w:r>
        <w:rPr>
          <w:rFonts w:ascii="Arial" w:hAnsi="Arial" w:cs="Arial"/>
          <w:color w:val="000000"/>
          <w:sz w:val="18"/>
          <w:szCs w:val="18"/>
        </w:rPr>
        <w:t>- orbitalna rotacija minimalno 160°</w:t>
      </w:r>
    </w:p>
    <w:p w:rsidR="00712681" w:rsidRDefault="00CF326D">
      <w:pPr>
        <w:spacing w:before="225" w:after="225" w:line="240" w:lineRule="auto"/>
        <w:ind w:left="600"/>
        <w:jc w:val="both"/>
      </w:pPr>
      <w:r>
        <w:rPr>
          <w:rFonts w:ascii="Arial" w:hAnsi="Arial" w:cs="Arial"/>
          <w:color w:val="000000"/>
          <w:sz w:val="18"/>
          <w:szCs w:val="18"/>
        </w:rPr>
        <w:lastRenderedPageBreak/>
        <w:t>- angulacija minimalno +/-220°</w:t>
      </w:r>
    </w:p>
    <w:p w:rsidR="00712681" w:rsidRDefault="00CF326D">
      <w:pPr>
        <w:spacing w:before="225" w:after="225" w:line="240" w:lineRule="auto"/>
        <w:ind w:left="600"/>
        <w:jc w:val="both"/>
      </w:pPr>
      <w:r>
        <w:rPr>
          <w:rFonts w:ascii="Arial" w:hAnsi="Arial" w:cs="Arial"/>
          <w:color w:val="000000"/>
          <w:sz w:val="18"/>
          <w:szCs w:val="18"/>
        </w:rPr>
        <w:t>- vertikalno minimalno 40 cm</w:t>
      </w:r>
    </w:p>
    <w:p w:rsidR="00712681" w:rsidRDefault="00CF326D">
      <w:pPr>
        <w:spacing w:before="225" w:after="225" w:line="240" w:lineRule="auto"/>
        <w:jc w:val="both"/>
      </w:pPr>
      <w:r>
        <w:rPr>
          <w:rFonts w:ascii="Arial" w:hAnsi="Arial" w:cs="Arial"/>
          <w:color w:val="000000"/>
          <w:sz w:val="18"/>
          <w:szCs w:val="18"/>
        </w:rPr>
        <w:t>- Hitrosti pomikov: - angulacija in orbitalna rotacija minimalno 10°/sek.</w:t>
      </w:r>
    </w:p>
    <w:p w:rsidR="00712681" w:rsidRDefault="00CF326D">
      <w:pPr>
        <w:spacing w:before="225" w:after="225" w:line="240" w:lineRule="auto"/>
        <w:jc w:val="both"/>
      </w:pPr>
      <w:r>
        <w:rPr>
          <w:rFonts w:ascii="Arial" w:hAnsi="Arial" w:cs="Arial"/>
          <w:color w:val="000000"/>
          <w:sz w:val="18"/>
          <w:szCs w:val="18"/>
        </w:rPr>
        <w:t>- Aparat mora imeti senzor sistem, ki pri motoriziranih pomikih preprečuje trke</w:t>
      </w:r>
    </w:p>
    <w:p w:rsidR="00712681" w:rsidRDefault="00CF326D">
      <w:pPr>
        <w:spacing w:before="225" w:after="225" w:line="240" w:lineRule="auto"/>
        <w:jc w:val="both"/>
      </w:pPr>
      <w:r>
        <w:rPr>
          <w:rFonts w:ascii="Arial" w:hAnsi="Arial" w:cs="Arial"/>
          <w:color w:val="000000"/>
          <w:sz w:val="18"/>
          <w:szCs w:val="18"/>
        </w:rPr>
        <w:t>- Možnost ročnih pomikov C-loka</w:t>
      </w:r>
    </w:p>
    <w:p w:rsidR="00712681" w:rsidRDefault="00CF326D">
      <w:pPr>
        <w:spacing w:before="225" w:after="225" w:line="240" w:lineRule="auto"/>
        <w:jc w:val="both"/>
      </w:pPr>
      <w:r>
        <w:rPr>
          <w:rFonts w:ascii="Arial" w:hAnsi="Arial" w:cs="Arial"/>
          <w:b/>
          <w:bCs/>
          <w:color w:val="000000"/>
          <w:sz w:val="18"/>
          <w:szCs w:val="18"/>
        </w:rPr>
        <w:t>DETEKTORSKI SISTEM</w:t>
      </w:r>
    </w:p>
    <w:p w:rsidR="00712681" w:rsidRDefault="00CF326D">
      <w:pPr>
        <w:spacing w:before="225" w:after="225" w:line="240" w:lineRule="auto"/>
        <w:jc w:val="both"/>
      </w:pPr>
      <w:r>
        <w:rPr>
          <w:rFonts w:ascii="Arial" w:hAnsi="Arial" w:cs="Arial"/>
          <w:color w:val="000000"/>
          <w:sz w:val="18"/>
          <w:szCs w:val="18"/>
        </w:rPr>
        <w:t>- Ploščat slikovni detektor CMOS tehnologije</w:t>
      </w:r>
    </w:p>
    <w:p w:rsidR="00712681" w:rsidRDefault="00CF326D">
      <w:pPr>
        <w:spacing w:before="225" w:after="225" w:line="240" w:lineRule="auto"/>
        <w:jc w:val="both"/>
      </w:pPr>
      <w:r>
        <w:rPr>
          <w:rFonts w:ascii="Arial" w:hAnsi="Arial" w:cs="Arial"/>
          <w:color w:val="000000"/>
          <w:sz w:val="18"/>
          <w:szCs w:val="18"/>
        </w:rPr>
        <w:t>- Velikost detektorja vsaj 30x30 cm</w:t>
      </w:r>
    </w:p>
    <w:p w:rsidR="00712681" w:rsidRDefault="00CF326D">
      <w:pPr>
        <w:spacing w:before="225" w:after="225" w:line="240" w:lineRule="auto"/>
        <w:jc w:val="both"/>
      </w:pPr>
      <w:r>
        <w:rPr>
          <w:rFonts w:ascii="Arial" w:hAnsi="Arial" w:cs="Arial"/>
          <w:color w:val="000000"/>
          <w:sz w:val="18"/>
          <w:szCs w:val="18"/>
        </w:rPr>
        <w:t>- Resolucija najmanj1950 x 1950 pikslov</w:t>
      </w:r>
    </w:p>
    <w:p w:rsidR="00712681" w:rsidRDefault="00CF326D">
      <w:pPr>
        <w:spacing w:before="225" w:after="225" w:line="240" w:lineRule="auto"/>
        <w:jc w:val="both"/>
      </w:pPr>
      <w:r>
        <w:rPr>
          <w:rFonts w:ascii="Arial" w:hAnsi="Arial" w:cs="Arial"/>
          <w:color w:val="000000"/>
          <w:sz w:val="18"/>
          <w:szCs w:val="18"/>
        </w:rPr>
        <w:t>- Velikost piksla ne sme biti večja kot 155µm</w:t>
      </w:r>
    </w:p>
    <w:p w:rsidR="00712681" w:rsidRDefault="00CF326D">
      <w:pPr>
        <w:spacing w:before="225" w:after="225" w:line="240" w:lineRule="auto"/>
        <w:jc w:val="both"/>
      </w:pPr>
      <w:r>
        <w:rPr>
          <w:rFonts w:ascii="Arial" w:hAnsi="Arial" w:cs="Arial"/>
          <w:color w:val="000000"/>
          <w:sz w:val="18"/>
          <w:szCs w:val="18"/>
        </w:rPr>
        <w:t>- Imeti mora minimalno dve povečavi</w:t>
      </w:r>
    </w:p>
    <w:p w:rsidR="00712681" w:rsidRDefault="00CF326D">
      <w:pPr>
        <w:spacing w:before="225" w:after="225" w:line="240" w:lineRule="auto"/>
        <w:jc w:val="both"/>
      </w:pPr>
      <w:r>
        <w:rPr>
          <w:rFonts w:ascii="Arial" w:hAnsi="Arial" w:cs="Arial"/>
          <w:color w:val="000000"/>
          <w:sz w:val="18"/>
          <w:szCs w:val="18"/>
        </w:rPr>
        <w:t>- Zajem slike mora biti vsaj 12-bit</w:t>
      </w:r>
    </w:p>
    <w:p w:rsidR="00712681" w:rsidRDefault="00CF326D">
      <w:pPr>
        <w:spacing w:before="225" w:after="225" w:line="240" w:lineRule="auto"/>
        <w:jc w:val="both"/>
      </w:pPr>
      <w:r>
        <w:rPr>
          <w:rFonts w:ascii="Arial" w:hAnsi="Arial" w:cs="Arial"/>
          <w:color w:val="000000"/>
          <w:sz w:val="18"/>
          <w:szCs w:val="18"/>
        </w:rPr>
        <w:t>- Fluoroskopski zajem od 1 do 25 slik/sekundo</w:t>
      </w:r>
    </w:p>
    <w:p w:rsidR="00712681" w:rsidRDefault="00CF326D">
      <w:pPr>
        <w:spacing w:before="225" w:after="225" w:line="240" w:lineRule="auto"/>
        <w:jc w:val="both"/>
      </w:pPr>
      <w:r>
        <w:rPr>
          <w:rFonts w:ascii="Arial" w:hAnsi="Arial" w:cs="Arial"/>
          <w:color w:val="000000"/>
          <w:sz w:val="18"/>
          <w:szCs w:val="18"/>
        </w:rPr>
        <w:t>- Odstranljiva rešetka</w:t>
      </w:r>
    </w:p>
    <w:p w:rsidR="00712681" w:rsidRDefault="00CF326D">
      <w:pPr>
        <w:spacing w:before="225" w:after="225" w:line="240" w:lineRule="auto"/>
        <w:jc w:val="both"/>
      </w:pPr>
      <w:r>
        <w:rPr>
          <w:rFonts w:ascii="Arial" w:hAnsi="Arial" w:cs="Arial"/>
          <w:b/>
          <w:bCs/>
          <w:color w:val="000000"/>
          <w:sz w:val="18"/>
          <w:szCs w:val="18"/>
        </w:rPr>
        <w:t>VOZIČEK Z MONITORJEMA</w:t>
      </w:r>
    </w:p>
    <w:p w:rsidR="00712681" w:rsidRDefault="00CF326D">
      <w:pPr>
        <w:spacing w:before="225" w:after="225" w:line="240" w:lineRule="auto"/>
        <w:jc w:val="both"/>
      </w:pPr>
      <w:r>
        <w:rPr>
          <w:rFonts w:ascii="Arial" w:hAnsi="Arial" w:cs="Arial"/>
          <w:color w:val="000000"/>
          <w:sz w:val="18"/>
          <w:szCs w:val="18"/>
        </w:rPr>
        <w:t>- Dvojni LCD monitor, velikosti vsaj 2 x 19'', resolucije vsaj 1280 x 1024 pikslov</w:t>
      </w:r>
    </w:p>
    <w:p w:rsidR="00712681" w:rsidRDefault="00CF326D">
      <w:pPr>
        <w:spacing w:before="225" w:after="225" w:line="240" w:lineRule="auto"/>
        <w:jc w:val="both"/>
      </w:pPr>
      <w:r>
        <w:rPr>
          <w:rFonts w:ascii="Arial" w:hAnsi="Arial" w:cs="Arial"/>
          <w:color w:val="000000"/>
          <w:sz w:val="18"/>
          <w:szCs w:val="18"/>
        </w:rPr>
        <w:t>- Monitorja morata ločeno prikazovati referenčno in živo sliko</w:t>
      </w:r>
    </w:p>
    <w:p w:rsidR="00712681" w:rsidRDefault="00CF326D">
      <w:pPr>
        <w:spacing w:before="225" w:after="225" w:line="240" w:lineRule="auto"/>
        <w:jc w:val="both"/>
      </w:pPr>
      <w:r>
        <w:rPr>
          <w:rFonts w:ascii="Arial" w:hAnsi="Arial" w:cs="Arial"/>
          <w:color w:val="000000"/>
          <w:sz w:val="18"/>
          <w:szCs w:val="18"/>
        </w:rPr>
        <w:t>- Svetlost monitorja: maksimalna 1.000 cd/m2</w:t>
      </w:r>
    </w:p>
    <w:p w:rsidR="00712681" w:rsidRDefault="00CF326D">
      <w:pPr>
        <w:spacing w:before="225" w:after="225" w:line="240" w:lineRule="auto"/>
        <w:jc w:val="both"/>
      </w:pPr>
      <w:r>
        <w:rPr>
          <w:rFonts w:ascii="Arial" w:hAnsi="Arial" w:cs="Arial"/>
          <w:color w:val="000000"/>
          <w:sz w:val="18"/>
          <w:szCs w:val="18"/>
        </w:rPr>
        <w:t>- Kapaciteta shranjevanja slik minimalno 10.000 slik</w:t>
      </w:r>
    </w:p>
    <w:p w:rsidR="00712681" w:rsidRDefault="00CF326D">
      <w:pPr>
        <w:spacing w:before="225" w:after="225" w:line="240" w:lineRule="auto"/>
        <w:jc w:val="both"/>
      </w:pPr>
      <w:r>
        <w:rPr>
          <w:rFonts w:ascii="Arial" w:hAnsi="Arial" w:cs="Arial"/>
          <w:color w:val="000000"/>
          <w:sz w:val="18"/>
          <w:szCs w:val="18"/>
        </w:rPr>
        <w:t>- USB izhod za izvoz slik</w:t>
      </w:r>
    </w:p>
    <w:p w:rsidR="00712681" w:rsidRDefault="00CF326D">
      <w:pPr>
        <w:spacing w:before="225" w:after="225" w:line="240" w:lineRule="auto"/>
        <w:jc w:val="both"/>
      </w:pPr>
      <w:r>
        <w:rPr>
          <w:rFonts w:ascii="Arial" w:hAnsi="Arial" w:cs="Arial"/>
          <w:color w:val="000000"/>
          <w:sz w:val="18"/>
          <w:szCs w:val="18"/>
        </w:rPr>
        <w:t>- Vse funkcije dotikalnega zaslona na vozičku z nameščenima monitorjema morajo biti identične in   sinhronizirane z dotikalnim zaslonom na C-loku</w:t>
      </w:r>
    </w:p>
    <w:p w:rsidR="00712681" w:rsidRDefault="00CF326D">
      <w:pPr>
        <w:spacing w:before="225" w:after="225" w:line="240" w:lineRule="auto"/>
        <w:jc w:val="both"/>
      </w:pPr>
      <w:r>
        <w:rPr>
          <w:rFonts w:ascii="Arial" w:hAnsi="Arial" w:cs="Arial"/>
          <w:color w:val="000000"/>
          <w:sz w:val="18"/>
          <w:szCs w:val="18"/>
        </w:rPr>
        <w:t>- Varnostno stikalo za izklop</w:t>
      </w:r>
    </w:p>
    <w:p w:rsidR="00712681" w:rsidRDefault="00CF326D">
      <w:pPr>
        <w:spacing w:before="225" w:after="225" w:line="240" w:lineRule="auto"/>
        <w:jc w:val="both"/>
      </w:pPr>
      <w:r>
        <w:rPr>
          <w:rFonts w:ascii="Arial" w:hAnsi="Arial" w:cs="Arial"/>
          <w:b/>
          <w:bCs/>
          <w:color w:val="000000"/>
          <w:sz w:val="18"/>
          <w:szCs w:val="18"/>
        </w:rPr>
        <w:t>PRIKAZ IN PROCESIRANJE SLIKE</w:t>
      </w:r>
    </w:p>
    <w:p w:rsidR="00712681" w:rsidRDefault="00CF326D">
      <w:pPr>
        <w:spacing w:before="225" w:after="225" w:line="240" w:lineRule="auto"/>
        <w:jc w:val="both"/>
      </w:pPr>
      <w:r>
        <w:rPr>
          <w:rFonts w:ascii="Arial" w:hAnsi="Arial" w:cs="Arial"/>
          <w:color w:val="000000"/>
          <w:sz w:val="18"/>
          <w:szCs w:val="18"/>
        </w:rPr>
        <w:t>- Pravokotni kolimator</w:t>
      </w:r>
    </w:p>
    <w:p w:rsidR="00712681" w:rsidRDefault="00CF326D">
      <w:pPr>
        <w:spacing w:before="225" w:after="225" w:line="240" w:lineRule="auto"/>
        <w:jc w:val="both"/>
      </w:pPr>
      <w:r>
        <w:rPr>
          <w:rFonts w:ascii="Arial" w:hAnsi="Arial" w:cs="Arial"/>
          <w:color w:val="000000"/>
          <w:sz w:val="18"/>
          <w:szCs w:val="18"/>
        </w:rPr>
        <w:t>- Rotacija kolimatorja +/- 90°</w:t>
      </w:r>
    </w:p>
    <w:p w:rsidR="00712681" w:rsidRDefault="00CF326D">
      <w:pPr>
        <w:spacing w:before="225" w:after="225" w:line="240" w:lineRule="auto"/>
        <w:jc w:val="both"/>
      </w:pPr>
      <w:r>
        <w:rPr>
          <w:rFonts w:ascii="Arial" w:hAnsi="Arial" w:cs="Arial"/>
          <w:color w:val="000000"/>
          <w:sz w:val="18"/>
          <w:szCs w:val="18"/>
        </w:rPr>
        <w:t>- Digitalna kolimacija brez RTG žarkov</w:t>
      </w:r>
    </w:p>
    <w:p w:rsidR="00712681" w:rsidRDefault="00CF326D">
      <w:pPr>
        <w:spacing w:before="225" w:after="225" w:line="240" w:lineRule="auto"/>
        <w:jc w:val="both"/>
      </w:pPr>
      <w:r>
        <w:rPr>
          <w:rFonts w:ascii="Arial" w:hAnsi="Arial" w:cs="Arial"/>
          <w:color w:val="000000"/>
          <w:sz w:val="18"/>
          <w:szCs w:val="18"/>
        </w:rPr>
        <w:t>- Avtomatska detekcija objekta za optimalno prilagoditev doze</w:t>
      </w:r>
    </w:p>
    <w:p w:rsidR="00712681" w:rsidRDefault="00CF326D">
      <w:pPr>
        <w:spacing w:before="225" w:after="225" w:line="240" w:lineRule="auto"/>
        <w:jc w:val="both"/>
      </w:pPr>
      <w:r>
        <w:rPr>
          <w:rFonts w:ascii="Arial" w:hAnsi="Arial" w:cs="Arial"/>
          <w:color w:val="000000"/>
          <w:sz w:val="18"/>
          <w:szCs w:val="18"/>
        </w:rPr>
        <w:t>- Avtomatska detekcija gibanja</w:t>
      </w:r>
    </w:p>
    <w:p w:rsidR="00712681" w:rsidRDefault="00CF326D">
      <w:pPr>
        <w:spacing w:before="225" w:after="225" w:line="240" w:lineRule="auto"/>
        <w:jc w:val="both"/>
      </w:pPr>
      <w:r>
        <w:rPr>
          <w:rFonts w:ascii="Arial" w:hAnsi="Arial" w:cs="Arial"/>
          <w:color w:val="000000"/>
          <w:sz w:val="18"/>
          <w:szCs w:val="18"/>
        </w:rPr>
        <w:t>- Avtomatska korekcija kovinskih artefaktov</w:t>
      </w:r>
    </w:p>
    <w:p w:rsidR="00712681" w:rsidRDefault="00CF326D">
      <w:pPr>
        <w:spacing w:before="225" w:after="225" w:line="240" w:lineRule="auto"/>
        <w:jc w:val="both"/>
      </w:pPr>
      <w:r>
        <w:rPr>
          <w:rFonts w:ascii="Arial" w:hAnsi="Arial" w:cs="Arial"/>
          <w:color w:val="000000"/>
          <w:sz w:val="18"/>
          <w:szCs w:val="18"/>
        </w:rPr>
        <w:t>- Anatomski programi za različne aplikacije</w:t>
      </w:r>
    </w:p>
    <w:p w:rsidR="00712681" w:rsidRDefault="00CF326D">
      <w:pPr>
        <w:spacing w:before="225" w:after="225" w:line="240" w:lineRule="auto"/>
        <w:jc w:val="both"/>
      </w:pPr>
      <w:r>
        <w:rPr>
          <w:rFonts w:ascii="Arial" w:hAnsi="Arial" w:cs="Arial"/>
          <w:color w:val="000000"/>
          <w:sz w:val="18"/>
          <w:szCs w:val="18"/>
        </w:rPr>
        <w:lastRenderedPageBreak/>
        <w:t>- Pozicijski laser integriran v ploščati detektor in v ohišje RTG cevi</w:t>
      </w:r>
    </w:p>
    <w:p w:rsidR="00712681" w:rsidRDefault="00CF326D">
      <w:pPr>
        <w:spacing w:before="225" w:after="225" w:line="240" w:lineRule="auto"/>
        <w:jc w:val="both"/>
      </w:pPr>
      <w:r>
        <w:rPr>
          <w:rFonts w:ascii="Arial" w:hAnsi="Arial" w:cs="Arial"/>
          <w:color w:val="000000"/>
          <w:sz w:val="18"/>
          <w:szCs w:val="18"/>
        </w:rPr>
        <w:t>- Laser se aktivira preko vseh krmilnih dotikalnih zaslonov</w:t>
      </w:r>
    </w:p>
    <w:p w:rsidR="00712681" w:rsidRDefault="00CF326D">
      <w:pPr>
        <w:spacing w:before="225" w:after="225" w:line="240" w:lineRule="auto"/>
        <w:jc w:val="both"/>
      </w:pPr>
      <w:r>
        <w:rPr>
          <w:rFonts w:ascii="Arial" w:hAnsi="Arial" w:cs="Arial"/>
          <w:color w:val="000000"/>
          <w:sz w:val="18"/>
          <w:szCs w:val="18"/>
        </w:rPr>
        <w:t>- DAP prikaz</w:t>
      </w:r>
    </w:p>
    <w:p w:rsidR="00712681" w:rsidRDefault="00CF326D">
      <w:pPr>
        <w:spacing w:before="225" w:after="225" w:line="240" w:lineRule="auto"/>
        <w:jc w:val="both"/>
      </w:pPr>
      <w:r>
        <w:rPr>
          <w:rFonts w:ascii="Arial" w:hAnsi="Arial" w:cs="Arial"/>
          <w:color w:val="000000"/>
          <w:sz w:val="18"/>
          <w:szCs w:val="18"/>
        </w:rPr>
        <w:t>- Obračanje slike, negativna slika brez RTG žarkov</w:t>
      </w:r>
    </w:p>
    <w:p w:rsidR="00712681" w:rsidRDefault="00CF326D">
      <w:pPr>
        <w:spacing w:before="225" w:after="225" w:line="240" w:lineRule="auto"/>
        <w:jc w:val="both"/>
      </w:pPr>
      <w:r>
        <w:rPr>
          <w:rFonts w:ascii="Arial" w:hAnsi="Arial" w:cs="Arial"/>
          <w:color w:val="000000"/>
          <w:sz w:val="18"/>
          <w:szCs w:val="18"/>
        </w:rPr>
        <w:t>- Nizko dozni programi za pediatrične aplikacije</w:t>
      </w:r>
    </w:p>
    <w:p w:rsidR="00712681" w:rsidRDefault="00CF326D">
      <w:pPr>
        <w:spacing w:before="225" w:after="225" w:line="240" w:lineRule="auto"/>
        <w:jc w:val="both"/>
      </w:pPr>
      <w:r>
        <w:rPr>
          <w:rFonts w:ascii="Arial" w:hAnsi="Arial" w:cs="Arial"/>
          <w:color w:val="000000"/>
          <w:sz w:val="18"/>
          <w:szCs w:val="18"/>
        </w:rPr>
        <w:t>- Kvadratni prikaz slik</w:t>
      </w:r>
    </w:p>
    <w:p w:rsidR="00712681" w:rsidRDefault="00CF326D">
      <w:pPr>
        <w:spacing w:before="225" w:after="225" w:line="240" w:lineRule="auto"/>
        <w:jc w:val="both"/>
      </w:pPr>
      <w:r>
        <w:rPr>
          <w:rFonts w:ascii="Arial" w:hAnsi="Arial" w:cs="Arial"/>
          <w:color w:val="000000"/>
          <w:sz w:val="18"/>
          <w:szCs w:val="18"/>
        </w:rPr>
        <w:t>- Živa fluoroskopska slika na dotikalnem zaslonu</w:t>
      </w:r>
    </w:p>
    <w:p w:rsidR="00712681" w:rsidRDefault="00CF326D">
      <w:pPr>
        <w:spacing w:before="225" w:after="225" w:line="240" w:lineRule="auto"/>
        <w:jc w:val="both"/>
      </w:pPr>
      <w:r>
        <w:rPr>
          <w:rFonts w:ascii="Arial" w:hAnsi="Arial" w:cs="Arial"/>
          <w:color w:val="000000"/>
          <w:sz w:val="18"/>
          <w:szCs w:val="18"/>
        </w:rPr>
        <w:t>- Windowing, step windowing</w:t>
      </w:r>
    </w:p>
    <w:p w:rsidR="00712681" w:rsidRDefault="00CF326D">
      <w:pPr>
        <w:spacing w:before="225" w:after="225" w:line="240" w:lineRule="auto"/>
        <w:jc w:val="both"/>
      </w:pPr>
      <w:r>
        <w:rPr>
          <w:rFonts w:ascii="Arial" w:hAnsi="Arial" w:cs="Arial"/>
          <w:color w:val="000000"/>
          <w:sz w:val="18"/>
          <w:szCs w:val="18"/>
        </w:rPr>
        <w:t>- Odstranitev šuma (Noise Reduction)</w:t>
      </w:r>
    </w:p>
    <w:p w:rsidR="00712681" w:rsidRDefault="00CF326D">
      <w:pPr>
        <w:spacing w:before="225" w:after="225" w:line="240" w:lineRule="auto"/>
        <w:jc w:val="both"/>
      </w:pPr>
      <w:r>
        <w:rPr>
          <w:rFonts w:ascii="Arial" w:hAnsi="Arial" w:cs="Arial"/>
          <w:b/>
          <w:bCs/>
          <w:color w:val="000000"/>
          <w:sz w:val="18"/>
          <w:szCs w:val="18"/>
        </w:rPr>
        <w:t>DICOM komunikacija</w:t>
      </w:r>
    </w:p>
    <w:p w:rsidR="00712681" w:rsidRDefault="00CF326D">
      <w:pPr>
        <w:spacing w:before="225" w:after="225" w:line="240" w:lineRule="auto"/>
        <w:jc w:val="both"/>
      </w:pPr>
      <w:r>
        <w:rPr>
          <w:rFonts w:ascii="Arial" w:hAnsi="Arial" w:cs="Arial"/>
          <w:color w:val="000000"/>
          <w:sz w:val="18"/>
          <w:szCs w:val="18"/>
        </w:rPr>
        <w:t>- Sistem mora biti integriran s PACS/RIS sistemom SB Novo Mesto</w:t>
      </w:r>
    </w:p>
    <w:p w:rsidR="00712681" w:rsidRDefault="00CF326D">
      <w:pPr>
        <w:spacing w:before="225" w:after="225" w:line="240" w:lineRule="auto"/>
        <w:jc w:val="both"/>
      </w:pPr>
      <w:r>
        <w:rPr>
          <w:rFonts w:ascii="Arial" w:hAnsi="Arial" w:cs="Arial"/>
          <w:color w:val="000000"/>
          <w:sz w:val="18"/>
          <w:szCs w:val="18"/>
        </w:rPr>
        <w:t>- Prenos slikovnih sekvenc (cine loop)</w:t>
      </w:r>
    </w:p>
    <w:p w:rsidR="00712681" w:rsidRDefault="00CF326D">
      <w:pPr>
        <w:spacing w:before="225" w:after="225" w:line="240" w:lineRule="auto"/>
        <w:jc w:val="both"/>
      </w:pPr>
      <w:r>
        <w:rPr>
          <w:rFonts w:ascii="Arial" w:hAnsi="Arial" w:cs="Arial"/>
          <w:color w:val="000000"/>
          <w:sz w:val="18"/>
          <w:szCs w:val="18"/>
        </w:rPr>
        <w:t>- Sistem mora omogočati sledeče DICOM licence:</w:t>
      </w:r>
    </w:p>
    <w:p w:rsidR="00712681" w:rsidRDefault="00CF326D">
      <w:pPr>
        <w:spacing w:before="225" w:after="225" w:line="240" w:lineRule="auto"/>
        <w:jc w:val="both"/>
      </w:pPr>
      <w:r>
        <w:rPr>
          <w:rFonts w:ascii="Arial" w:hAnsi="Arial" w:cs="Arial"/>
          <w:color w:val="000000"/>
          <w:sz w:val="18"/>
          <w:szCs w:val="18"/>
        </w:rPr>
        <w:t>- St</w:t>
      </w:r>
      <w:r w:rsidR="00D31F8C">
        <w:rPr>
          <w:rFonts w:ascii="Arial" w:hAnsi="Arial" w:cs="Arial"/>
          <w:color w:val="000000"/>
          <w:sz w:val="18"/>
          <w:szCs w:val="18"/>
        </w:rPr>
        <w:t>orage Class, Storage Commitment</w:t>
      </w:r>
    </w:p>
    <w:p w:rsidR="00712681" w:rsidRDefault="00CF326D">
      <w:pPr>
        <w:spacing w:before="225" w:after="225" w:line="240" w:lineRule="auto"/>
        <w:jc w:val="both"/>
      </w:pPr>
      <w:r>
        <w:rPr>
          <w:rFonts w:ascii="Arial" w:hAnsi="Arial" w:cs="Arial"/>
          <w:color w:val="000000"/>
          <w:sz w:val="18"/>
          <w:szCs w:val="18"/>
        </w:rPr>
        <w:t>- Print Class</w:t>
      </w:r>
    </w:p>
    <w:p w:rsidR="00712681" w:rsidRDefault="00CF326D">
      <w:pPr>
        <w:spacing w:before="225" w:after="225" w:line="240" w:lineRule="auto"/>
        <w:jc w:val="both"/>
      </w:pPr>
      <w:r>
        <w:rPr>
          <w:rFonts w:ascii="Arial" w:hAnsi="Arial" w:cs="Arial"/>
          <w:color w:val="000000"/>
          <w:sz w:val="18"/>
          <w:szCs w:val="18"/>
        </w:rPr>
        <w:t>- Worklist Class, Modality Performed Procedure Step (MPPS)</w:t>
      </w:r>
    </w:p>
    <w:p w:rsidR="00712681" w:rsidRDefault="00CF326D">
      <w:pPr>
        <w:spacing w:before="225" w:after="225" w:line="240" w:lineRule="auto"/>
        <w:jc w:val="both"/>
      </w:pPr>
      <w:r>
        <w:rPr>
          <w:rFonts w:ascii="Arial" w:hAnsi="Arial" w:cs="Arial"/>
          <w:color w:val="000000"/>
          <w:sz w:val="18"/>
          <w:szCs w:val="18"/>
        </w:rPr>
        <w:t>- Query Class</w:t>
      </w:r>
    </w:p>
    <w:p w:rsidR="00712681" w:rsidRDefault="00CF326D">
      <w:pPr>
        <w:spacing w:before="225" w:after="225" w:line="240" w:lineRule="auto"/>
        <w:jc w:val="both"/>
      </w:pPr>
      <w:r>
        <w:rPr>
          <w:rFonts w:ascii="Arial" w:hAnsi="Arial" w:cs="Arial"/>
          <w:color w:val="000000"/>
          <w:sz w:val="18"/>
          <w:szCs w:val="18"/>
        </w:rPr>
        <w:t>- Retrieve Class</w:t>
      </w:r>
    </w:p>
    <w:p w:rsidR="00712681" w:rsidRDefault="00CF326D">
      <w:pPr>
        <w:spacing w:before="225" w:after="225" w:line="240" w:lineRule="auto"/>
        <w:jc w:val="both"/>
      </w:pPr>
      <w:r>
        <w:rPr>
          <w:rFonts w:ascii="Arial" w:hAnsi="Arial" w:cs="Arial"/>
          <w:color w:val="000000"/>
          <w:sz w:val="18"/>
          <w:szCs w:val="18"/>
        </w:rPr>
        <w:t>- WLAN komunikacija</w:t>
      </w:r>
    </w:p>
    <w:p w:rsidR="00712681" w:rsidRDefault="00CF326D">
      <w:pPr>
        <w:spacing w:before="225" w:after="225" w:line="240" w:lineRule="auto"/>
        <w:jc w:val="both"/>
      </w:pPr>
      <w:bookmarkStart w:id="0" w:name="_GoBack"/>
      <w:bookmarkEnd w:id="0"/>
      <w:r>
        <w:rPr>
          <w:rFonts w:ascii="Arial" w:hAnsi="Arial" w:cs="Arial"/>
          <w:b/>
          <w:bCs/>
          <w:color w:val="000000"/>
          <w:sz w:val="18"/>
          <w:szCs w:val="18"/>
        </w:rPr>
        <w:t>3D ZAJEM PODATKOV</w:t>
      </w:r>
    </w:p>
    <w:p w:rsidR="00712681" w:rsidRDefault="00CF326D">
      <w:pPr>
        <w:spacing w:before="225" w:after="225" w:line="240" w:lineRule="auto"/>
        <w:jc w:val="both"/>
      </w:pPr>
      <w:r>
        <w:rPr>
          <w:rFonts w:ascii="Arial" w:hAnsi="Arial" w:cs="Arial"/>
          <w:color w:val="000000"/>
          <w:sz w:val="18"/>
          <w:szCs w:val="18"/>
        </w:rPr>
        <w:t>- Motoriziran zajem slike v 180°</w:t>
      </w:r>
    </w:p>
    <w:p w:rsidR="00712681" w:rsidRDefault="00CF326D">
      <w:pPr>
        <w:spacing w:before="225" w:after="225" w:line="240" w:lineRule="auto"/>
        <w:jc w:val="both"/>
      </w:pPr>
      <w:r>
        <w:rPr>
          <w:rFonts w:ascii="Arial" w:hAnsi="Arial" w:cs="Arial"/>
          <w:color w:val="000000"/>
          <w:sz w:val="18"/>
          <w:szCs w:val="18"/>
        </w:rPr>
        <w:t>- Čas rotacije (scan time) za 3D slikanje naj znaša največ 40s (pri kotu skeniranja 165°) ter največ 50s</w:t>
      </w:r>
    </w:p>
    <w:p w:rsidR="00712681" w:rsidRDefault="00CF326D">
      <w:pPr>
        <w:spacing w:before="225" w:after="225" w:line="240" w:lineRule="auto"/>
        <w:jc w:val="both"/>
      </w:pPr>
      <w:r>
        <w:rPr>
          <w:rFonts w:ascii="Arial" w:hAnsi="Arial" w:cs="Arial"/>
          <w:color w:val="000000"/>
          <w:sz w:val="18"/>
          <w:szCs w:val="18"/>
        </w:rPr>
        <w:t>  (pri kotu skeniranja 180°)</w:t>
      </w:r>
    </w:p>
    <w:p w:rsidR="00712681" w:rsidRDefault="00CF326D">
      <w:pPr>
        <w:spacing w:before="225" w:after="225" w:line="240" w:lineRule="auto"/>
        <w:jc w:val="both"/>
      </w:pPr>
      <w:r>
        <w:rPr>
          <w:rFonts w:ascii="Arial" w:hAnsi="Arial" w:cs="Arial"/>
          <w:color w:val="000000"/>
          <w:sz w:val="18"/>
          <w:szCs w:val="18"/>
        </w:rPr>
        <w:t>- Velikost 3D volumna najmanj  16 cm x 16 cm x16 cm</w:t>
      </w:r>
    </w:p>
    <w:p w:rsidR="00712681" w:rsidRDefault="00CF326D">
      <w:pPr>
        <w:spacing w:before="225" w:after="225" w:line="240" w:lineRule="auto"/>
        <w:jc w:val="both"/>
      </w:pPr>
      <w:r>
        <w:rPr>
          <w:rFonts w:ascii="Arial" w:hAnsi="Arial" w:cs="Arial"/>
          <w:color w:val="000000"/>
          <w:sz w:val="18"/>
          <w:szCs w:val="18"/>
        </w:rPr>
        <w:t>- Sistem mora omogočati obdelavo 3D slike: MPR, VR (Volume Rendering</w:t>
      </w:r>
      <w:r w:rsidR="00D31F8C">
        <w:rPr>
          <w:rFonts w:ascii="Arial" w:hAnsi="Arial" w:cs="Arial"/>
          <w:color w:val="000000"/>
          <w:sz w:val="18"/>
          <w:szCs w:val="18"/>
        </w:rPr>
        <w:t>)</w:t>
      </w:r>
    </w:p>
    <w:p w:rsidR="00712681" w:rsidRDefault="00CF326D">
      <w:pPr>
        <w:spacing w:before="225" w:after="225" w:line="240" w:lineRule="auto"/>
        <w:jc w:val="both"/>
      </w:pPr>
      <w:r>
        <w:rPr>
          <w:rFonts w:ascii="Arial" w:hAnsi="Arial" w:cs="Arial"/>
          <w:color w:val="000000"/>
          <w:sz w:val="18"/>
          <w:szCs w:val="18"/>
        </w:rPr>
        <w:t>- Omogočena rekonstrukcija v vseh 3 ravninah (aksialni, sagitalni in koronarni ravnini) v različnih</w:t>
      </w:r>
    </w:p>
    <w:p w:rsidR="00712681" w:rsidRDefault="00CF326D">
      <w:pPr>
        <w:spacing w:before="225" w:after="225" w:line="240" w:lineRule="auto"/>
        <w:jc w:val="both"/>
      </w:pPr>
      <w:r>
        <w:rPr>
          <w:rFonts w:ascii="Arial" w:hAnsi="Arial" w:cs="Arial"/>
          <w:color w:val="000000"/>
          <w:sz w:val="18"/>
          <w:szCs w:val="18"/>
        </w:rPr>
        <w:t>  debelinah rekonstruirane rezine</w:t>
      </w:r>
    </w:p>
    <w:p w:rsidR="00712681" w:rsidRDefault="00CF326D">
      <w:pPr>
        <w:spacing w:before="225" w:after="225" w:line="240" w:lineRule="auto"/>
        <w:jc w:val="both"/>
      </w:pPr>
      <w:r>
        <w:rPr>
          <w:rFonts w:ascii="Arial" w:hAnsi="Arial" w:cs="Arial"/>
          <w:b/>
          <w:bCs/>
          <w:color w:val="000000"/>
          <w:sz w:val="18"/>
          <w:szCs w:val="18"/>
        </w:rPr>
        <w:t>OSTALO</w:t>
      </w:r>
    </w:p>
    <w:p w:rsidR="00712681" w:rsidRDefault="00CF326D">
      <w:pPr>
        <w:spacing w:before="225" w:after="225" w:line="240" w:lineRule="auto"/>
        <w:jc w:val="both"/>
      </w:pPr>
      <w:r>
        <w:rPr>
          <w:rFonts w:ascii="Arial" w:hAnsi="Arial" w:cs="Arial"/>
          <w:color w:val="000000"/>
          <w:sz w:val="18"/>
          <w:szCs w:val="18"/>
        </w:rPr>
        <w:t>- Brezžična nožna stopalka za delo z aparatom</w:t>
      </w:r>
    </w:p>
    <w:p w:rsidR="00712681" w:rsidRDefault="00CF326D">
      <w:pPr>
        <w:spacing w:before="225" w:after="225" w:line="240" w:lineRule="auto"/>
        <w:jc w:val="both"/>
      </w:pPr>
      <w:r>
        <w:rPr>
          <w:rFonts w:ascii="Arial" w:hAnsi="Arial" w:cs="Arial"/>
          <w:color w:val="000000"/>
          <w:sz w:val="18"/>
          <w:szCs w:val="18"/>
        </w:rPr>
        <w:t>- Vmesnik za povezavo aparata s sistemom za navigacijo - omogoča integracijo s 3D navigacijo različnih</w:t>
      </w:r>
    </w:p>
    <w:p w:rsidR="00712681" w:rsidRDefault="00CF326D">
      <w:pPr>
        <w:spacing w:before="225" w:after="225" w:line="240" w:lineRule="auto"/>
        <w:jc w:val="both"/>
      </w:pPr>
      <w:r>
        <w:rPr>
          <w:rFonts w:ascii="Arial" w:hAnsi="Arial" w:cs="Arial"/>
          <w:color w:val="000000"/>
          <w:sz w:val="18"/>
          <w:szCs w:val="18"/>
        </w:rPr>
        <w:t>  proizvajalcev (Brainlab, Medtronic, Stryker,…)</w:t>
      </w:r>
    </w:p>
    <w:p w:rsidR="00712681" w:rsidRDefault="00CF326D">
      <w:pPr>
        <w:spacing w:before="225" w:after="225" w:line="240" w:lineRule="auto"/>
        <w:jc w:val="both"/>
      </w:pPr>
      <w:r>
        <w:rPr>
          <w:rFonts w:ascii="Arial" w:hAnsi="Arial" w:cs="Arial"/>
          <w:color w:val="000000"/>
          <w:sz w:val="18"/>
          <w:szCs w:val="18"/>
        </w:rPr>
        <w:lastRenderedPageBreak/>
        <w:t>- Pripadajoče sterilne prevleke (vsaj 2 set po 12 kos)</w:t>
      </w:r>
    </w:p>
    <w:tbl>
      <w:tblPr>
        <w:tblStyle w:val="NormalTablePHPDOCX"/>
        <w:tblW w:w="2500" w:type="pct"/>
        <w:tblInd w:w="108" w:type="dxa"/>
        <w:tblLook w:val="04A0" w:firstRow="1" w:lastRow="0" w:firstColumn="1" w:lastColumn="0" w:noHBand="0" w:noVBand="1"/>
      </w:tblPr>
      <w:tblGrid>
        <w:gridCol w:w="4529"/>
      </w:tblGrid>
      <w:tr w:rsidR="0071268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12681" w:rsidRDefault="00CF326D">
            <w:r>
              <w:rPr>
                <w:rFonts w:ascii="Arial" w:hAnsi="Arial" w:cs="Arial"/>
                <w:b/>
                <w:bCs/>
                <w:color w:val="000000"/>
                <w:position w:val="-2"/>
                <w:sz w:val="18"/>
                <w:szCs w:val="18"/>
                <w:shd w:val="clear" w:color="auto" w:fill="FFFFFF"/>
              </w:rPr>
              <w:t>Opis predmeta/postavke 1: MOBILNI 3D RTG S C LOKOM - DOBAVA OPREME</w:t>
            </w:r>
          </w:p>
        </w:tc>
      </w:tr>
    </w:tbl>
    <w:p w:rsidR="00712681" w:rsidRDefault="00CF326D">
      <w:pPr>
        <w:spacing w:before="225" w:after="225" w:line="240" w:lineRule="auto"/>
        <w:jc w:val="both"/>
      </w:pPr>
      <w:r>
        <w:rPr>
          <w:rFonts w:ascii="Arial" w:hAnsi="Arial" w:cs="Arial"/>
          <w:color w:val="000000"/>
          <w:sz w:val="18"/>
          <w:szCs w:val="18"/>
        </w:rPr>
        <w:t>Dobava opreme z montažo, zagonom in preizkusom delovanja ter izvedbo šolanja naročnikovega osebja v skladu z zgornjimi zahtevami v tč. splošne specifikacije.</w:t>
      </w:r>
    </w:p>
    <w:tbl>
      <w:tblPr>
        <w:tblStyle w:val="NormalTablePHPDOCX"/>
        <w:tblW w:w="2500" w:type="pct"/>
        <w:tblInd w:w="108" w:type="dxa"/>
        <w:tblLook w:val="04A0" w:firstRow="1" w:lastRow="0" w:firstColumn="1" w:lastColumn="0" w:noHBand="0" w:noVBand="1"/>
      </w:tblPr>
      <w:tblGrid>
        <w:gridCol w:w="4529"/>
      </w:tblGrid>
      <w:tr w:rsidR="0071268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12681" w:rsidRDefault="00CF326D">
            <w:r>
              <w:rPr>
                <w:rFonts w:ascii="Arial" w:hAnsi="Arial" w:cs="Arial"/>
                <w:b/>
                <w:bCs/>
                <w:color w:val="000000"/>
                <w:position w:val="-2"/>
                <w:sz w:val="18"/>
                <w:szCs w:val="18"/>
                <w:shd w:val="clear" w:color="auto" w:fill="FFFFFF"/>
              </w:rPr>
              <w:t>Opis predmeta/postavke 2: VZDRŽEVANJE OPREME</w:t>
            </w:r>
          </w:p>
        </w:tc>
      </w:tr>
    </w:tbl>
    <w:p w:rsidR="00712681" w:rsidRDefault="00CF326D">
      <w:pPr>
        <w:spacing w:before="225" w:after="225" w:line="240" w:lineRule="auto"/>
        <w:jc w:val="both"/>
      </w:pPr>
      <w:r>
        <w:rPr>
          <w:rFonts w:ascii="Arial" w:hAnsi="Arial" w:cs="Arial"/>
          <w:color w:val="000000"/>
          <w:sz w:val="18"/>
          <w:szCs w:val="18"/>
        </w:rPr>
        <w:t>1. VZDRŽEVANJE V ČASU GARANCIJSKE DOBE</w:t>
      </w:r>
    </w:p>
    <w:p w:rsidR="00712681" w:rsidRDefault="00CF326D">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rsidR="00712681" w:rsidRDefault="00CF326D">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10"/>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712681" w:rsidRDefault="00CF326D" w:rsidP="005A2F4B">
            <w:pPr>
              <w:numPr>
                <w:ilvl w:val="0"/>
                <w:numId w:val="10"/>
              </w:numPr>
              <w:rPr>
                <w:rFonts w:ascii="Arial" w:hAnsi="Arial" w:cs="Arial"/>
                <w:color w:val="000000"/>
                <w:sz w:val="18"/>
                <w:szCs w:val="18"/>
              </w:rPr>
            </w:pPr>
            <w:r>
              <w:rPr>
                <w:rFonts w:ascii="Arial" w:hAnsi="Arial" w:cs="Arial"/>
                <w:color w:val="000000"/>
                <w:sz w:val="18"/>
                <w:szCs w:val="18"/>
              </w:rPr>
              <w:t>Dosegljivost servisanajmanj v času od ponedeljka do petka od 7:00 do 17:00 ure;</w:t>
            </w:r>
          </w:p>
          <w:p w:rsidR="00712681" w:rsidRDefault="00CF326D" w:rsidP="005A2F4B">
            <w:pPr>
              <w:numPr>
                <w:ilvl w:val="0"/>
                <w:numId w:val="10"/>
              </w:numPr>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rsidR="00712681" w:rsidRDefault="00CF326D" w:rsidP="005A2F4B">
            <w:pPr>
              <w:numPr>
                <w:ilvl w:val="0"/>
                <w:numId w:val="10"/>
              </w:numPr>
              <w:rPr>
                <w:rFonts w:ascii="Arial" w:hAnsi="Arial" w:cs="Arial"/>
                <w:color w:val="000000"/>
                <w:sz w:val="18"/>
                <w:szCs w:val="18"/>
              </w:rPr>
            </w:pPr>
            <w:r>
              <w:rPr>
                <w:rFonts w:ascii="Arial" w:hAnsi="Arial" w:cs="Arial"/>
                <w:color w:val="000000"/>
                <w:sz w:val="18"/>
                <w:szCs w:val="18"/>
              </w:rPr>
              <w:t>Časi za odpravo napak: največ  1 delovni dan za manjšo okvaro oz. 2 delovna dni za večjo okvaro, v primeru, da je potreben rezervni del iz tujine pa največ 4 delovne dni po prejemu naročnikovega pisnega obvestila o okvari.</w:t>
            </w:r>
          </w:p>
          <w:p w:rsidR="00712681" w:rsidRDefault="00CF326D" w:rsidP="005A2F4B">
            <w:pPr>
              <w:numPr>
                <w:ilvl w:val="0"/>
                <w:numId w:val="10"/>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w:t>
            </w:r>
          </w:p>
        </w:tc>
      </w:tr>
    </w:tbl>
    <w:p w:rsidR="00712681" w:rsidRDefault="00CF326D">
      <w:pPr>
        <w:spacing w:before="225" w:after="225" w:line="240" w:lineRule="auto"/>
        <w:jc w:val="both"/>
      </w:pPr>
      <w:r>
        <w:rPr>
          <w:rFonts w:ascii="Arial" w:hAnsi="Arial" w:cs="Arial"/>
          <w:color w:val="000000"/>
          <w:sz w:val="18"/>
          <w:szCs w:val="18"/>
        </w:rPr>
        <w:t>2. PREVENTIVNO VZDRŽEVANJE PO IZTEKU GARANCIJSKE DOBE</w:t>
      </w:r>
    </w:p>
    <w:p w:rsidR="00712681" w:rsidRDefault="00CF326D">
      <w:pPr>
        <w:spacing w:before="225" w:after="225" w:line="240" w:lineRule="auto"/>
        <w:jc w:val="both"/>
      </w:pPr>
      <w:r>
        <w:rPr>
          <w:rFonts w:ascii="Arial" w:hAnsi="Arial" w:cs="Arial"/>
          <w:color w:val="000000"/>
          <w:sz w:val="18"/>
          <w:szCs w:val="18"/>
        </w:rPr>
        <w:t>Naročnik bo z izbranim ponudnikom sklenil pogodbo o vzdrževanju predmetne opreme za obdobje 6 let po izteku garancijske dobe. Ta pogodba bo začela veljati po preteku garancijskega roka.</w:t>
      </w:r>
    </w:p>
    <w:p w:rsidR="00712681" w:rsidRDefault="00CF326D">
      <w:pPr>
        <w:spacing w:before="225" w:after="225" w:line="240" w:lineRule="auto"/>
        <w:jc w:val="both"/>
      </w:pPr>
      <w:r>
        <w:rPr>
          <w:rFonts w:ascii="Arial" w:hAnsi="Arial" w:cs="Arial"/>
          <w:color w:val="000000"/>
          <w:sz w:val="18"/>
          <w:szCs w:val="18"/>
        </w:rPr>
        <w:t>Izbrani izvajalec bo moral v času po izteku garancijske dobe zagotavljati preventivno vzdrževanje opreme za kupljeno strojno in programsko opremo, na stroške naročnika.</w:t>
      </w:r>
    </w:p>
    <w:p w:rsidR="00712681" w:rsidRDefault="00CF326D">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71268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712681">
              <w:tc>
                <w:tcPr>
                  <w:tcW w:w="0" w:type="auto"/>
                  <w:tcMar>
                    <w:top w:w="0" w:type="auto"/>
                    <w:bottom w:w="0" w:type="auto"/>
                  </w:tcMar>
                </w:tcPr>
                <w:p w:rsidR="00712681" w:rsidRDefault="00CF326D" w:rsidP="005A2F4B">
                  <w:pPr>
                    <w:numPr>
                      <w:ilvl w:val="0"/>
                      <w:numId w:val="11"/>
                    </w:numPr>
                    <w:rPr>
                      <w:rFonts w:ascii="Arial" w:hAnsi="Arial" w:cs="Arial"/>
                      <w:color w:val="000000"/>
                      <w:sz w:val="18"/>
                      <w:szCs w:val="18"/>
                    </w:rPr>
                  </w:pPr>
                  <w:r>
                    <w:rPr>
                      <w:rFonts w:ascii="Arial" w:hAnsi="Arial" w:cs="Arial"/>
                      <w:color w:val="000000"/>
                      <w:position w:val="-2"/>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tc>
            </w:tr>
          </w:tbl>
          <w:p w:rsidR="00712681" w:rsidRDefault="00712681"/>
        </w:tc>
      </w:tr>
    </w:tbl>
    <w:p w:rsidR="00712681" w:rsidRDefault="00CF326D">
      <w:pPr>
        <w:spacing w:before="225" w:after="225" w:line="240" w:lineRule="auto"/>
        <w:jc w:val="both"/>
      </w:pPr>
      <w:r>
        <w:rPr>
          <w:rFonts w:ascii="Arial" w:hAnsi="Arial" w:cs="Arial"/>
          <w:color w:val="000000"/>
          <w:sz w:val="18"/>
          <w:szCs w:val="18"/>
        </w:rPr>
        <w:t>Cena – letni pavšal za redno preventivno vzdrževanje po specifikaciji proizvajalca, za obdobje 6-let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 pa tudi preverjanje in optimizacijo opreme, vse potrebne konfiguracije, nastavitve strojne in programske opreme, odpravljanje morebitnih manjših pomanjkljivosti na opremi, pomoč in svetovanje naročniku.</w:t>
      </w:r>
    </w:p>
    <w:p w:rsidR="00712681" w:rsidRDefault="00CF326D">
      <w:pPr>
        <w:spacing w:before="225" w:after="225" w:line="240" w:lineRule="auto"/>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6 letih ter specificirati rezervne dele, za katere proizvajalec predpisuje menjavo v okviru preventivnih servisov (ki so predpisani s strani proizvajalca opreme).</w:t>
      </w:r>
    </w:p>
    <w:p w:rsidR="00712681" w:rsidRDefault="00CF326D">
      <w:pPr>
        <w:spacing w:before="225" w:after="225" w:line="240" w:lineRule="auto"/>
        <w:jc w:val="both"/>
      </w:pPr>
      <w:r>
        <w:rPr>
          <w:rFonts w:ascii="Arial" w:hAnsi="Arial" w:cs="Arial"/>
          <w:color w:val="000000"/>
          <w:sz w:val="18"/>
          <w:szCs w:val="18"/>
        </w:rPr>
        <w:lastRenderedPageBreak/>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rsidR="00712681" w:rsidRDefault="00CF326D">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71268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712681">
              <w:tc>
                <w:tcPr>
                  <w:tcW w:w="0" w:type="auto"/>
                  <w:tcMar>
                    <w:top w:w="0" w:type="auto"/>
                    <w:bottom w:w="0" w:type="auto"/>
                  </w:tcMar>
                </w:tcPr>
                <w:p w:rsidR="00712681" w:rsidRDefault="00CF326D" w:rsidP="005A2F4B">
                  <w:pPr>
                    <w:numPr>
                      <w:ilvl w:val="0"/>
                      <w:numId w:val="12"/>
                    </w:numPr>
                    <w:rPr>
                      <w:rFonts w:ascii="Arial" w:hAnsi="Arial" w:cs="Arial"/>
                      <w:color w:val="000000"/>
                      <w:sz w:val="18"/>
                      <w:szCs w:val="18"/>
                    </w:rPr>
                  </w:pPr>
                  <w:r>
                    <w:rPr>
                      <w:rFonts w:ascii="Arial" w:hAnsi="Arial" w:cs="Arial"/>
                      <w:color w:val="000000"/>
                      <w:position w:val="-2"/>
                      <w:sz w:val="18"/>
                      <w:szCs w:val="18"/>
                    </w:rPr>
                    <w:t>pregled dejanskega stanja,</w:t>
                  </w:r>
                </w:p>
                <w:p w:rsidR="00712681" w:rsidRDefault="00CF326D" w:rsidP="005A2F4B">
                  <w:pPr>
                    <w:numPr>
                      <w:ilvl w:val="0"/>
                      <w:numId w:val="12"/>
                    </w:numPr>
                    <w:rPr>
                      <w:rFonts w:ascii="Arial" w:hAnsi="Arial" w:cs="Arial"/>
                      <w:color w:val="000000"/>
                      <w:sz w:val="18"/>
                      <w:szCs w:val="18"/>
                    </w:rPr>
                  </w:pPr>
                  <w:r>
                    <w:rPr>
                      <w:rFonts w:ascii="Arial" w:hAnsi="Arial" w:cs="Arial"/>
                      <w:color w:val="000000"/>
                      <w:position w:val="-2"/>
                      <w:sz w:val="18"/>
                      <w:szCs w:val="18"/>
                    </w:rPr>
                    <w:t>zamenjava predpisanih delov,</w:t>
                  </w:r>
                </w:p>
                <w:p w:rsidR="00712681" w:rsidRDefault="00CF326D" w:rsidP="005A2F4B">
                  <w:pPr>
                    <w:numPr>
                      <w:ilvl w:val="0"/>
                      <w:numId w:val="12"/>
                    </w:numPr>
                    <w:rPr>
                      <w:rFonts w:ascii="Arial" w:hAnsi="Arial" w:cs="Arial"/>
                      <w:color w:val="000000"/>
                      <w:sz w:val="18"/>
                      <w:szCs w:val="18"/>
                    </w:rPr>
                  </w:pPr>
                  <w:r>
                    <w:rPr>
                      <w:rFonts w:ascii="Arial" w:hAnsi="Arial" w:cs="Arial"/>
                      <w:color w:val="000000"/>
                      <w:position w:val="-2"/>
                      <w:sz w:val="18"/>
                      <w:szCs w:val="18"/>
                    </w:rPr>
                    <w:t>preverjanje ustreznosti po kontrolnem listu,</w:t>
                  </w:r>
                </w:p>
                <w:p w:rsidR="00712681" w:rsidRDefault="00CF326D" w:rsidP="005A2F4B">
                  <w:pPr>
                    <w:numPr>
                      <w:ilvl w:val="0"/>
                      <w:numId w:val="12"/>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rsidR="00712681" w:rsidRDefault="00CF326D" w:rsidP="005A2F4B">
                  <w:pPr>
                    <w:numPr>
                      <w:ilvl w:val="0"/>
                      <w:numId w:val="12"/>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rsidR="00712681" w:rsidRDefault="00712681"/>
        </w:tc>
      </w:tr>
    </w:tbl>
    <w:p w:rsidR="00712681" w:rsidRDefault="00CF326D">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 Preventivni redni pregledi se izvajajo v rednem delovnem času izvajalca in uporabnika. Vsi pregledi morajo biti najavljeni s strani izvajalca najmanj 3 dni pred samo izvedbo.</w:t>
      </w:r>
    </w:p>
    <w:p w:rsidR="00712681" w:rsidRDefault="00CF326D">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rsidR="00712681" w:rsidRDefault="00CF326D">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rsidR="00712681" w:rsidRDefault="00CF326D">
      <w:pPr>
        <w:spacing w:before="225" w:after="225" w:line="240" w:lineRule="auto"/>
        <w:jc w:val="both"/>
      </w:pPr>
      <w:r>
        <w:rPr>
          <w:rFonts w:ascii="Arial" w:hAnsi="Arial" w:cs="Arial"/>
          <w:color w:val="000000"/>
          <w:sz w:val="18"/>
          <w:szCs w:val="18"/>
        </w:rPr>
        <w:t>3. IZREDNO VZDRŽEVANJE – ODPRAVA NAPAK, OKVAR PO IZTEKU GARANCIJSKEGA ROKA</w:t>
      </w:r>
    </w:p>
    <w:p w:rsidR="00712681" w:rsidRDefault="00CF326D">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 ali EU (v primeru servisa iz tujine mora vsa komunikacija med servisom in naročnikom potekati izključno v slovenskem jeziku).</w:t>
      </w:r>
    </w:p>
    <w:p w:rsidR="00712681" w:rsidRDefault="00CF326D">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rsidR="00712681" w:rsidRDefault="00CF326D">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rsidR="00712681" w:rsidRDefault="00CF326D">
      <w:pPr>
        <w:spacing w:before="225" w:after="225" w:line="240" w:lineRule="auto"/>
        <w:jc w:val="both"/>
      </w:pPr>
      <w:r>
        <w:rPr>
          <w:rFonts w:ascii="Arial" w:hAnsi="Arial" w:cs="Arial"/>
          <w:color w:val="000000"/>
          <w:sz w:val="18"/>
          <w:szCs w:val="18"/>
        </w:rPr>
        <w:t>Ponudnik mora ponudbi priložiti cenik originalnih rezervnih delov za dobavljeno opremo za vse dele, ka</w:t>
      </w:r>
      <w:r w:rsidR="00E8360F">
        <w:rPr>
          <w:rFonts w:ascii="Arial" w:hAnsi="Arial" w:cs="Arial"/>
          <w:color w:val="000000"/>
          <w:sz w:val="18"/>
          <w:szCs w:val="18"/>
        </w:rPr>
        <w:t>terih sedanja vrednost presega 5</w:t>
      </w:r>
      <w:r>
        <w:rPr>
          <w:rFonts w:ascii="Arial" w:hAnsi="Arial" w:cs="Arial"/>
          <w:color w:val="000000"/>
          <w:sz w:val="18"/>
          <w:szCs w:val="18"/>
        </w:rPr>
        <w:t>00,00 EUR brez DDV /kos.</w:t>
      </w:r>
    </w:p>
    <w:p w:rsidR="00712681" w:rsidRDefault="00CF326D">
      <w:pPr>
        <w:spacing w:before="225" w:after="225" w:line="240" w:lineRule="auto"/>
        <w:jc w:val="both"/>
      </w:pPr>
      <w:r>
        <w:rPr>
          <w:rFonts w:ascii="Arial" w:hAnsi="Arial" w:cs="Arial"/>
          <w:color w:val="000000"/>
          <w:sz w:val="18"/>
          <w:szCs w:val="18"/>
        </w:rPr>
        <w:t>Izredno vzdrževanje se izvaja na klic pooblaščene osebe naročnika nato v času odprave napake zagotoviti vzpostavitev aparature v fazo brezhinega delovanja.</w:t>
      </w:r>
    </w:p>
    <w:p w:rsidR="00712681" w:rsidRDefault="00CF326D">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13"/>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712681" w:rsidRDefault="00CF326D" w:rsidP="005A2F4B">
            <w:pPr>
              <w:numPr>
                <w:ilvl w:val="0"/>
                <w:numId w:val="13"/>
              </w:numPr>
              <w:rPr>
                <w:rFonts w:ascii="Arial" w:hAnsi="Arial" w:cs="Arial"/>
                <w:color w:val="000000"/>
                <w:sz w:val="18"/>
                <w:szCs w:val="18"/>
              </w:rPr>
            </w:pPr>
            <w:r>
              <w:rPr>
                <w:rFonts w:ascii="Arial" w:hAnsi="Arial" w:cs="Arial"/>
                <w:color w:val="000000"/>
                <w:sz w:val="18"/>
                <w:szCs w:val="18"/>
              </w:rPr>
              <w:t>Dosegljivost servisanajmanj v času od ponedeljka do petka od 7:00 do 17:00 ure;</w:t>
            </w:r>
          </w:p>
          <w:p w:rsidR="00712681" w:rsidRDefault="00CF326D" w:rsidP="005A2F4B">
            <w:pPr>
              <w:numPr>
                <w:ilvl w:val="0"/>
                <w:numId w:val="13"/>
              </w:numPr>
              <w:rPr>
                <w:rFonts w:ascii="Arial" w:hAnsi="Arial" w:cs="Arial"/>
                <w:color w:val="000000"/>
                <w:sz w:val="18"/>
                <w:szCs w:val="18"/>
              </w:rPr>
            </w:pPr>
            <w:r>
              <w:rPr>
                <w:rFonts w:ascii="Arial" w:hAnsi="Arial" w:cs="Arial"/>
                <w:color w:val="000000"/>
                <w:sz w:val="18"/>
                <w:szCs w:val="18"/>
              </w:rPr>
              <w:t>Odzivni čas 4 ure po prejemu pisnega obvestila o okvari (čas ko se servis odzove na sporočeno okvaro in prične z ugotavljanjem vzrokov okvare in odpravljanjem težav);</w:t>
            </w:r>
          </w:p>
          <w:p w:rsidR="00712681" w:rsidRDefault="00CF326D" w:rsidP="005A2F4B">
            <w:pPr>
              <w:numPr>
                <w:ilvl w:val="0"/>
                <w:numId w:val="13"/>
              </w:numPr>
              <w:rPr>
                <w:rFonts w:ascii="Arial" w:hAnsi="Arial" w:cs="Arial"/>
                <w:color w:val="000000"/>
                <w:sz w:val="18"/>
                <w:szCs w:val="18"/>
              </w:rPr>
            </w:pPr>
            <w:r>
              <w:rPr>
                <w:rFonts w:ascii="Arial" w:hAnsi="Arial" w:cs="Arial"/>
                <w:color w:val="000000"/>
                <w:sz w:val="18"/>
                <w:szCs w:val="18"/>
              </w:rPr>
              <w:t>Časi za odpravo napak: največ  1 delovni dan za manjšo okvaro oz. 2 delovna dni za večjo okvaro, v primeru, da je potreben rezervni del iz tujine pa največ 4 delovne dni po prejemu naročnikovega pisnega obvestila o okvari.</w:t>
            </w:r>
          </w:p>
          <w:p w:rsidR="00712681" w:rsidRDefault="00CF326D" w:rsidP="005A2F4B">
            <w:pPr>
              <w:numPr>
                <w:ilvl w:val="0"/>
                <w:numId w:val="13"/>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w:t>
            </w:r>
          </w:p>
        </w:tc>
      </w:tr>
    </w:tbl>
    <w:p w:rsidR="00712681" w:rsidRDefault="00CF326D">
      <w:pPr>
        <w:spacing w:before="225" w:after="225" w:line="240" w:lineRule="auto"/>
        <w:jc w:val="both"/>
      </w:pPr>
      <w:r>
        <w:rPr>
          <w:rFonts w:ascii="Arial" w:hAnsi="Arial" w:cs="Arial"/>
          <w:color w:val="000000"/>
          <w:sz w:val="18"/>
          <w:szCs w:val="18"/>
        </w:rPr>
        <w:lastRenderedPageBreak/>
        <w:t>Po končanem izvajanju popravila mora izvajalec podati pisno izjavo o ustreznosti rezultatov delovanja naprave v skladu s predpisanimi normativi.</w:t>
      </w:r>
    </w:p>
    <w:p w:rsidR="00712681" w:rsidRDefault="00CF326D">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rsidR="00712681" w:rsidRDefault="00CF326D">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rsidR="00712681" w:rsidRDefault="00CF326D">
      <w:pPr>
        <w:spacing w:before="225" w:after="225" w:line="240" w:lineRule="auto"/>
        <w:jc w:val="both"/>
      </w:pPr>
      <w:r>
        <w:rPr>
          <w:rFonts w:ascii="Arial" w:hAnsi="Arial" w:cs="Arial"/>
          <w:color w:val="000000"/>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rsidR="00712681" w:rsidRDefault="00CF326D">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tbl>
      <w:tblPr>
        <w:tblStyle w:val="NormalTablePHPDOCX"/>
        <w:tblW w:w="2500" w:type="pct"/>
        <w:tblInd w:w="108" w:type="dxa"/>
        <w:tblLook w:val="04A0" w:firstRow="1" w:lastRow="0" w:firstColumn="1" w:lastColumn="0" w:noHBand="0" w:noVBand="1"/>
      </w:tblPr>
      <w:tblGrid>
        <w:gridCol w:w="4529"/>
      </w:tblGrid>
      <w:tr w:rsidR="00712681">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12681" w:rsidRDefault="00CF326D">
            <w:r>
              <w:rPr>
                <w:rFonts w:ascii="Arial" w:hAnsi="Arial" w:cs="Arial"/>
                <w:b/>
                <w:bCs/>
                <w:color w:val="000000"/>
                <w:position w:val="-2"/>
                <w:sz w:val="18"/>
                <w:szCs w:val="18"/>
                <w:shd w:val="clear" w:color="auto" w:fill="FFFFFF"/>
              </w:rPr>
              <w:t>Garancijska doba</w:t>
            </w:r>
          </w:p>
        </w:tc>
      </w:tr>
    </w:tbl>
    <w:p w:rsidR="00712681" w:rsidRDefault="00CF326D">
      <w:pPr>
        <w:spacing w:before="225" w:after="225" w:line="240" w:lineRule="auto"/>
        <w:jc w:val="both"/>
      </w:pPr>
      <w:r>
        <w:rPr>
          <w:rFonts w:ascii="Arial" w:hAnsi="Arial" w:cs="Arial"/>
          <w:color w:val="000000"/>
          <w:sz w:val="18"/>
          <w:szCs w:val="18"/>
        </w:rPr>
        <w:t>Min. 12 mesecev.</w:t>
      </w:r>
    </w:p>
    <w:p w:rsidR="00712681" w:rsidRDefault="00712681">
      <w:pPr>
        <w:sectPr w:rsidR="00712681" w:rsidSect="00D931BF">
          <w:pgSz w:w="11906" w:h="16838"/>
          <w:pgMar w:top="1418" w:right="1418" w:bottom="1418" w:left="1418" w:header="567" w:footer="680" w:gutter="0"/>
          <w:cols w:space="708"/>
          <w:docGrid w:linePitch="360"/>
        </w:sectPr>
      </w:pPr>
    </w:p>
    <w:p w:rsidR="00CF326D" w:rsidRPr="00A17BFF" w:rsidRDefault="00CF326D" w:rsidP="00CF326D">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CF326D" w:rsidRPr="00A17BFF" w:rsidRDefault="00CF326D" w:rsidP="00CF326D">
      <w:pPr>
        <w:pStyle w:val="Paragraf"/>
        <w:rPr>
          <w:rFonts w:ascii="Arial" w:hAnsi="Arial" w:cs="Arial"/>
        </w:rPr>
      </w:pPr>
    </w:p>
    <w:p w:rsidR="00712681" w:rsidRDefault="00CF326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712681" w:rsidRDefault="00CF326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712681" w:rsidRDefault="00CF326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712681" w:rsidRDefault="00CF326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CF326D" w:rsidRPr="00A17BFF" w:rsidRDefault="00CF326D" w:rsidP="00CF326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12681">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12681" w:rsidRDefault="00CF326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12681" w:rsidRDefault="00CF326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12681" w:rsidRDefault="00CF326D">
            <w:pPr>
              <w:jc w:val="center"/>
            </w:pPr>
            <w:r>
              <w:rPr>
                <w:rFonts w:ascii="Arial" w:hAnsi="Arial" w:cs="Arial"/>
                <w:b/>
                <w:bCs/>
                <w:color w:val="000000"/>
                <w:position w:val="-3"/>
                <w:sz w:val="20"/>
                <w:szCs w:val="20"/>
                <w:shd w:val="clear" w:color="auto" w:fill="AAAAAA"/>
              </w:rPr>
              <w:t>Opombe</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Ponudba</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Krovna izjava</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ESPD</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.xml, uvoziti v e-Oddajo</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Reference za opremo</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712681"/>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xml:space="preserve">CENIK rezervnih delov v vrednosti nad </w:t>
            </w:r>
            <w:r w:rsidR="00E8360F">
              <w:rPr>
                <w:rFonts w:ascii="Arial" w:hAnsi="Arial" w:cs="Arial"/>
                <w:color w:val="000000"/>
                <w:position w:val="-2"/>
                <w:sz w:val="18"/>
                <w:szCs w:val="18"/>
              </w:rPr>
              <w:t>5</w:t>
            </w:r>
            <w:r>
              <w:rPr>
                <w:rFonts w:ascii="Arial" w:hAnsi="Arial" w:cs="Arial"/>
                <w:color w:val="000000"/>
                <w:position w:val="-2"/>
                <w:sz w:val="18"/>
                <w:szCs w:val="18"/>
              </w:rPr>
              <w:t>00,00 EUR/EM brez DDV</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Potrdilo o kakovosti opreme</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potrjen s strani naročnika posla.</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Pooblaščeni servis</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712681"/>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Izjava gospodarskega subjekta in pooblastilo za pridobitev podatkov iz kazenske evidence</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Seznam članov organov in zastopnikov gospodarskega subjekta</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 </w:t>
            </w:r>
          </w:p>
          <w:p w:rsidR="00712681" w:rsidRDefault="00CF326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Referenčna lista gospodarskega subjekta za opremo</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Vzorec menične izjave za dobro izvedbo</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Parafiran.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Vzorec menične izjave za dobro izvedbo</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Parafiran.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Vzorec menične izjave za odpravo napak</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Parafiran.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Izjava o nastopu s podizvajalci</w:t>
            </w:r>
            <w:r w:rsidR="006523F3">
              <w:rPr>
                <w:rFonts w:ascii="Arial" w:hAnsi="Arial" w:cs="Arial"/>
                <w:color w:val="000000"/>
                <w:position w:val="-2"/>
                <w:sz w:val="18"/>
                <w:szCs w:val="18"/>
              </w:rPr>
              <w:t xml:space="preserve"> (opcijsko)</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Izjava zastopnika podizvajalca v zvezi z izpolnjevanjem obveznih pogojev za podizvajalce</w:t>
            </w:r>
            <w:r w:rsidR="006523F3">
              <w:rPr>
                <w:rFonts w:ascii="Arial" w:hAnsi="Arial" w:cs="Arial"/>
                <w:color w:val="000000"/>
                <w:position w:val="-2"/>
                <w:sz w:val="18"/>
                <w:szCs w:val="18"/>
              </w:rPr>
              <w:t xml:space="preserve"> (opcijsko)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Izjava podizvajalca</w:t>
            </w:r>
            <w:r w:rsidR="006523F3">
              <w:rPr>
                <w:rFonts w:ascii="Arial" w:hAnsi="Arial" w:cs="Arial"/>
                <w:color w:val="000000"/>
                <w:position w:val="-2"/>
                <w:sz w:val="18"/>
                <w:szCs w:val="18"/>
              </w:rPr>
              <w:t xml:space="preserve"> (opcijsko)</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Izjava o lastniških deležih</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Izpolnjen, podpisan in žigosan</w:t>
            </w:r>
          </w:p>
        </w:tc>
      </w:tr>
      <w:tr w:rsidR="0071268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6523F3">
            <w:r>
              <w:rPr>
                <w:rFonts w:ascii="Arial" w:hAnsi="Arial" w:cs="Arial"/>
                <w:color w:val="000000"/>
                <w:position w:val="-2"/>
                <w:sz w:val="18"/>
                <w:szCs w:val="18"/>
              </w:rPr>
              <w:t>Vzor</w:t>
            </w:r>
            <w:r w:rsidR="00CF326D">
              <w:rPr>
                <w:rFonts w:ascii="Arial" w:hAnsi="Arial" w:cs="Arial"/>
                <w:color w:val="000000"/>
                <w:position w:val="-2"/>
                <w:sz w:val="18"/>
                <w:szCs w:val="18"/>
              </w:rPr>
              <w:t>c</w:t>
            </w:r>
            <w:r>
              <w:rPr>
                <w:rFonts w:ascii="Arial" w:hAnsi="Arial" w:cs="Arial"/>
                <w:color w:val="000000"/>
                <w:position w:val="-2"/>
                <w:sz w:val="18"/>
                <w:szCs w:val="18"/>
              </w:rPr>
              <w:t>a</w:t>
            </w:r>
            <w:r w:rsidR="00CF326D">
              <w:rPr>
                <w:rFonts w:ascii="Arial" w:hAnsi="Arial" w:cs="Arial"/>
                <w:color w:val="000000"/>
                <w:position w:val="-2"/>
                <w:sz w:val="18"/>
                <w:szCs w:val="18"/>
              </w:rPr>
              <w:t xml:space="preserve"> pogodbe: Pogodba o dobavi medicinske opreme</w:t>
            </w:r>
            <w:r>
              <w:rPr>
                <w:rFonts w:ascii="Arial" w:hAnsi="Arial" w:cs="Arial"/>
                <w:color w:val="000000"/>
                <w:position w:val="-2"/>
                <w:sz w:val="18"/>
                <w:szCs w:val="18"/>
              </w:rPr>
              <w:t xml:space="preserve"> in Pogodba za vzdrževanje po izteku garancijske dobe</w:t>
            </w:r>
            <w:r w:rsidR="00CF326D">
              <w:rPr>
                <w:rFonts w:ascii="Arial" w:hAnsi="Arial" w:cs="Arial"/>
                <w:color w:val="000000"/>
                <w:position w:val="-2"/>
                <w:sz w:val="18"/>
                <w:szCs w:val="18"/>
              </w:rPr>
              <w:t>.</w:t>
            </w:r>
          </w:p>
          <w:p w:rsidR="00712681" w:rsidRDefault="0071268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Parafiran, podpisan in žigosan.</w:t>
            </w:r>
          </w:p>
        </w:tc>
      </w:tr>
    </w:tbl>
    <w:p w:rsidR="00712681" w:rsidRDefault="00712681">
      <w:pPr>
        <w:sectPr w:rsidR="00712681" w:rsidSect="00D931BF">
          <w:pgSz w:w="11906" w:h="16838"/>
          <w:pgMar w:top="1418" w:right="1418" w:bottom="1418" w:left="1418" w:header="567" w:footer="680"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1</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3D MOBILNI RTG S C-LOKOM</w:t>
      </w:r>
      <w:r>
        <w:rPr>
          <w:rFonts w:ascii="Arial" w:hAnsi="Arial" w:cs="Arial"/>
          <w:color w:val="000000"/>
          <w:sz w:val="18"/>
          <w:szCs w:val="18"/>
        </w:rPr>
        <w:t>« dajemo ponudbo, kot sledi:</w:t>
      </w:r>
    </w:p>
    <w:p w:rsidR="00712681" w:rsidRDefault="00CF326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1268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Ponudbo oddajamo (ustrezno označite):</w:t>
      </w:r>
    </w:p>
    <w:p w:rsidR="00712681" w:rsidRDefault="00CF326D" w:rsidP="006523F3">
      <w:pPr>
        <w:spacing w:after="0" w:line="360" w:lineRule="auto"/>
        <w:jc w:val="both"/>
      </w:pPr>
      <w:r>
        <w:fldChar w:fldCharType="begin">
          <w:ffData>
            <w:name w:val="cbox1649015e5d4b69"/>
            <w:enabled/>
            <w:calcOnExit w:val="0"/>
            <w:checkBox>
              <w:sizeAuto/>
              <w:default w:val="0"/>
            </w:checkBox>
          </w:ffData>
        </w:fldChar>
      </w:r>
      <w:bookmarkStart w:id="1" w:name="cbox1649015e5d4b69"/>
      <w:r>
        <w:instrText xml:space="preserve"> FORMCHECKBOX </w:instrText>
      </w:r>
      <w:r w:rsidR="00CB6363">
        <w:fldChar w:fldCharType="separate"/>
      </w:r>
      <w:r>
        <w:fldChar w:fldCharType="end"/>
      </w:r>
      <w:bookmarkEnd w:id="1"/>
      <w:r>
        <w:rPr>
          <w:rFonts w:ascii="Arial" w:hAnsi="Arial" w:cs="Arial"/>
          <w:color w:val="000000"/>
          <w:sz w:val="18"/>
          <w:szCs w:val="18"/>
        </w:rPr>
        <w:t> samostojno</w:t>
      </w:r>
    </w:p>
    <w:p w:rsidR="00712681" w:rsidRDefault="00CF326D" w:rsidP="006523F3">
      <w:pPr>
        <w:spacing w:after="0" w:line="360" w:lineRule="auto"/>
        <w:jc w:val="both"/>
      </w:pPr>
      <w:r>
        <w:fldChar w:fldCharType="begin">
          <w:ffData>
            <w:name w:val="cbox1649015e5d4e8f"/>
            <w:enabled/>
            <w:calcOnExit w:val="0"/>
            <w:checkBox>
              <w:sizeAuto/>
              <w:default w:val="0"/>
            </w:checkBox>
          </w:ffData>
        </w:fldChar>
      </w:r>
      <w:bookmarkStart w:id="2" w:name="cbox1649015e5d4e8f"/>
      <w:r>
        <w:instrText xml:space="preserve"> FORMCHECKBOX </w:instrText>
      </w:r>
      <w:r w:rsidR="00CB6363">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712681" w:rsidRDefault="00CF326D" w:rsidP="006523F3">
      <w:pPr>
        <w:spacing w:after="0" w:line="360" w:lineRule="auto"/>
        <w:jc w:val="both"/>
      </w:pPr>
      <w:r>
        <w:fldChar w:fldCharType="begin">
          <w:ffData>
            <w:name w:val="cbox1649015e5d518e"/>
            <w:enabled/>
            <w:calcOnExit w:val="0"/>
            <w:checkBox>
              <w:sizeAuto/>
              <w:default w:val="0"/>
            </w:checkBox>
          </w:ffData>
        </w:fldChar>
      </w:r>
      <w:bookmarkStart w:id="3" w:name="cbox1649015e5d518e"/>
      <w:r>
        <w:instrText xml:space="preserve"> FORMCHECKBOX </w:instrText>
      </w:r>
      <w:r w:rsidR="00CB6363">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712681" w:rsidRDefault="00CF326D" w:rsidP="006523F3">
      <w:pPr>
        <w:spacing w:after="0" w:line="360" w:lineRule="auto"/>
        <w:jc w:val="both"/>
      </w:pPr>
      <w:r>
        <w:fldChar w:fldCharType="begin">
          <w:ffData>
            <w:name w:val="cbox1649015e5d5491"/>
            <w:enabled/>
            <w:calcOnExit w:val="0"/>
            <w:checkBox>
              <w:sizeAuto/>
              <w:default w:val="0"/>
            </w:checkBox>
          </w:ffData>
        </w:fldChar>
      </w:r>
      <w:bookmarkStart w:id="4" w:name="cbox1649015e5d5491"/>
      <w:r>
        <w:instrText xml:space="preserve"> FORMCHECKBOX </w:instrText>
      </w:r>
      <w:r w:rsidR="00CB636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712681" w:rsidRDefault="00CF326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178"/>
        <w:gridCol w:w="737"/>
        <w:gridCol w:w="1263"/>
        <w:gridCol w:w="1350"/>
        <w:gridCol w:w="1515"/>
        <w:gridCol w:w="597"/>
        <w:gridCol w:w="1418"/>
      </w:tblGrid>
      <w:tr w:rsidR="00712681" w:rsidTr="006523F3">
        <w:tc>
          <w:tcPr>
            <w:tcW w:w="12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center"/>
            </w:pPr>
            <w:r>
              <w:rPr>
                <w:rFonts w:ascii="Arial" w:hAnsi="Arial" w:cs="Arial"/>
                <w:b/>
                <w:bCs/>
                <w:color w:val="000000"/>
                <w:position w:val="-2"/>
                <w:sz w:val="18"/>
                <w:szCs w:val="18"/>
                <w:shd w:val="clear" w:color="auto" w:fill="D1D1D1"/>
              </w:rPr>
              <w:t>Postavka</w:t>
            </w:r>
          </w:p>
        </w:tc>
        <w:tc>
          <w:tcPr>
            <w:tcW w:w="39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center"/>
            </w:pPr>
            <w:r>
              <w:rPr>
                <w:rFonts w:ascii="Arial" w:hAnsi="Arial" w:cs="Arial"/>
                <w:b/>
                <w:bCs/>
                <w:color w:val="000000"/>
                <w:position w:val="-2"/>
                <w:sz w:val="18"/>
                <w:szCs w:val="18"/>
                <w:shd w:val="clear" w:color="auto" w:fill="D1D1D1"/>
              </w:rPr>
              <w:t>EM</w:t>
            </w:r>
          </w:p>
        </w:tc>
        <w:tc>
          <w:tcPr>
            <w:tcW w:w="70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center"/>
            </w:pPr>
            <w:r>
              <w:rPr>
                <w:rFonts w:ascii="Arial" w:hAnsi="Arial" w:cs="Arial"/>
                <w:b/>
                <w:bCs/>
                <w:color w:val="000000"/>
                <w:position w:val="-2"/>
                <w:sz w:val="18"/>
                <w:szCs w:val="18"/>
                <w:shd w:val="clear" w:color="auto" w:fill="D1D1D1"/>
              </w:rPr>
              <w:t>KOL</w:t>
            </w:r>
          </w:p>
        </w:tc>
        <w:tc>
          <w:tcPr>
            <w:tcW w:w="74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center"/>
            </w:pPr>
            <w:r>
              <w:rPr>
                <w:rFonts w:ascii="Arial" w:hAnsi="Arial" w:cs="Arial"/>
                <w:b/>
                <w:bCs/>
                <w:color w:val="000000"/>
                <w:position w:val="-2"/>
                <w:sz w:val="18"/>
                <w:szCs w:val="18"/>
                <w:shd w:val="clear" w:color="auto" w:fill="D1D1D1"/>
              </w:rPr>
              <w:t>Cena brez DDV/EM</w:t>
            </w:r>
          </w:p>
        </w:tc>
        <w:tc>
          <w:tcPr>
            <w:tcW w:w="8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center"/>
            </w:pPr>
            <w:r>
              <w:rPr>
                <w:rFonts w:ascii="Arial" w:hAnsi="Arial" w:cs="Arial"/>
                <w:b/>
                <w:bCs/>
                <w:color w:val="000000"/>
                <w:position w:val="-2"/>
                <w:sz w:val="18"/>
                <w:szCs w:val="18"/>
                <w:shd w:val="clear" w:color="auto" w:fill="D1D1D1"/>
              </w:rPr>
              <w:t>Vrednost brez DDV</w:t>
            </w:r>
          </w:p>
        </w:tc>
        <w:tc>
          <w:tcPr>
            <w:tcW w:w="32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center"/>
            </w:pPr>
            <w:r>
              <w:rPr>
                <w:rFonts w:ascii="Arial" w:hAnsi="Arial" w:cs="Arial"/>
                <w:b/>
                <w:bCs/>
                <w:color w:val="000000"/>
                <w:position w:val="-2"/>
                <w:sz w:val="18"/>
                <w:szCs w:val="18"/>
                <w:shd w:val="clear" w:color="auto" w:fill="D1D1D1"/>
              </w:rPr>
              <w:t>DDV</w:t>
            </w:r>
          </w:p>
        </w:tc>
        <w:tc>
          <w:tcPr>
            <w:tcW w:w="78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12681" w:rsidRDefault="00CF326D">
            <w:pPr>
              <w:jc w:val="center"/>
            </w:pPr>
            <w:r>
              <w:rPr>
                <w:rFonts w:ascii="Arial" w:hAnsi="Arial" w:cs="Arial"/>
                <w:b/>
                <w:bCs/>
                <w:color w:val="000000"/>
                <w:position w:val="-2"/>
                <w:sz w:val="18"/>
                <w:szCs w:val="18"/>
                <w:shd w:val="clear" w:color="auto" w:fill="D1D1D1"/>
              </w:rPr>
              <w:t>Vrednost z DDV</w:t>
            </w:r>
          </w:p>
        </w:tc>
      </w:tr>
      <w:tr w:rsidR="00712681" w:rsidTr="006523F3">
        <w:tc>
          <w:tcPr>
            <w:tcW w:w="1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3D MOBILNI RTG S C-LOKOM</w:t>
            </w:r>
          </w:p>
          <w:p w:rsidR="00712681" w:rsidRDefault="00CF326D">
            <w:pPr>
              <w:spacing w:before="135" w:after="135"/>
              <w:jc w:val="both"/>
              <w:textAlignment w:val="center"/>
            </w:pPr>
            <w:r>
              <w:rPr>
                <w:rFonts w:ascii="Arial" w:hAnsi="Arial" w:cs="Arial"/>
                <w:color w:val="000000"/>
                <w:position w:val="-2"/>
                <w:sz w:val="18"/>
                <w:szCs w:val="18"/>
              </w:rPr>
              <w:t>Proizvajalec, model:</w:t>
            </w:r>
          </w:p>
          <w:p w:rsidR="00712681" w:rsidRDefault="00CF326D">
            <w:pPr>
              <w:spacing w:before="135" w:after="135"/>
              <w:jc w:val="both"/>
              <w:textAlignment w:val="center"/>
            </w:pPr>
            <w:r>
              <w:rPr>
                <w:rFonts w:ascii="Arial" w:hAnsi="Arial" w:cs="Arial"/>
                <w:color w:val="000000"/>
                <w:position w:val="-2"/>
                <w:sz w:val="18"/>
                <w:szCs w:val="18"/>
              </w:rPr>
              <w:t>_________________</w:t>
            </w:r>
          </w:p>
        </w:tc>
        <w:tc>
          <w:tcPr>
            <w:tcW w:w="3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pPr>
              <w:spacing w:before="135" w:after="135"/>
              <w:jc w:val="both"/>
              <w:textAlignment w:val="center"/>
            </w:pPr>
            <w:r>
              <w:rPr>
                <w:rFonts w:ascii="Arial" w:hAnsi="Arial" w:cs="Arial"/>
                <w:color w:val="000000"/>
                <w:position w:val="-2"/>
                <w:sz w:val="18"/>
                <w:szCs w:val="18"/>
              </w:rPr>
              <w:t>kpl</w:t>
            </w:r>
          </w:p>
        </w:tc>
        <w:tc>
          <w:tcPr>
            <w:tcW w:w="7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1</w:t>
            </w:r>
          </w:p>
        </w:tc>
        <w:tc>
          <w:tcPr>
            <w:tcW w:w="7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c>
          <w:tcPr>
            <w:tcW w:w="3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c>
          <w:tcPr>
            <w:tcW w:w="7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rsidTr="006523F3">
        <w:tc>
          <w:tcPr>
            <w:tcW w:w="1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PREVENTIVNO VZDRŽEVANJE ZA DOBO 6 LET PO IZTEKU GARANCIJSKE DOBE</w:t>
            </w:r>
          </w:p>
        </w:tc>
        <w:tc>
          <w:tcPr>
            <w:tcW w:w="39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letni pavšal</w:t>
            </w:r>
          </w:p>
        </w:tc>
        <w:tc>
          <w:tcPr>
            <w:tcW w:w="70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6</w:t>
            </w:r>
          </w:p>
        </w:tc>
        <w:tc>
          <w:tcPr>
            <w:tcW w:w="7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c>
          <w:tcPr>
            <w:tcW w:w="8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c>
          <w:tcPr>
            <w:tcW w:w="32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c>
          <w:tcPr>
            <w:tcW w:w="7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rsidTr="006523F3">
        <w:tc>
          <w:tcPr>
            <w:tcW w:w="12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CCCCCC"/>
              </w:rPr>
              <w:t>Skupaj</w:t>
            </w:r>
          </w:p>
        </w:tc>
        <w:tc>
          <w:tcPr>
            <w:tcW w:w="39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color w:val="000000"/>
                <w:position w:val="-2"/>
                <w:sz w:val="18"/>
                <w:szCs w:val="18"/>
                <w:shd w:val="clear" w:color="auto" w:fill="CCCCCC"/>
              </w:rPr>
              <w:t> </w:t>
            </w:r>
          </w:p>
        </w:tc>
        <w:tc>
          <w:tcPr>
            <w:tcW w:w="70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color w:val="000000"/>
                <w:position w:val="-2"/>
                <w:sz w:val="18"/>
                <w:szCs w:val="18"/>
                <w:shd w:val="clear" w:color="auto" w:fill="CCCCCC"/>
              </w:rPr>
              <w:t> </w:t>
            </w:r>
          </w:p>
        </w:tc>
        <w:tc>
          <w:tcPr>
            <w:tcW w:w="74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color w:val="000000"/>
                <w:position w:val="-2"/>
                <w:sz w:val="18"/>
                <w:szCs w:val="18"/>
                <w:shd w:val="clear" w:color="auto" w:fill="CCCCCC"/>
              </w:rPr>
              <w:t> </w:t>
            </w:r>
          </w:p>
        </w:tc>
        <w:tc>
          <w:tcPr>
            <w:tcW w:w="84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color w:val="000000"/>
                <w:position w:val="-2"/>
                <w:sz w:val="18"/>
                <w:szCs w:val="18"/>
                <w:shd w:val="clear" w:color="auto" w:fill="CCCCCC"/>
              </w:rPr>
              <w:t> </w:t>
            </w:r>
          </w:p>
        </w:tc>
        <w:tc>
          <w:tcPr>
            <w:tcW w:w="32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color w:val="000000"/>
                <w:position w:val="-2"/>
                <w:sz w:val="18"/>
                <w:szCs w:val="18"/>
                <w:shd w:val="clear" w:color="auto" w:fill="CCCCCC"/>
              </w:rPr>
              <w:t> </w:t>
            </w:r>
          </w:p>
        </w:tc>
        <w:tc>
          <w:tcPr>
            <w:tcW w:w="78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color w:val="000000"/>
                <w:position w:val="-2"/>
                <w:sz w:val="18"/>
                <w:szCs w:val="18"/>
                <w:shd w:val="clear" w:color="auto" w:fill="CCCCCC"/>
              </w:rPr>
              <w:t> </w:t>
            </w:r>
          </w:p>
        </w:tc>
      </w:tr>
    </w:tbl>
    <w:p w:rsidR="00712681" w:rsidRDefault="00712681"/>
    <w:tbl>
      <w:tblPr>
        <w:tblStyle w:val="NormalTablePHPDOCX"/>
        <w:tblW w:w="0" w:type="auto"/>
        <w:tblInd w:w="108" w:type="dxa"/>
        <w:shd w:val="clear" w:color="auto" w:fill="CCCCCC"/>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14"/>
              </w:numPr>
              <w:rPr>
                <w:rFonts w:ascii="Arial" w:hAnsi="Arial" w:cs="Arial"/>
                <w:color w:val="000000"/>
                <w:sz w:val="18"/>
                <w:szCs w:val="18"/>
              </w:rPr>
            </w:pPr>
            <w:r>
              <w:rPr>
                <w:rFonts w:ascii="Arial" w:hAnsi="Arial" w:cs="Arial"/>
                <w:color w:val="000000"/>
                <w:sz w:val="18"/>
                <w:szCs w:val="18"/>
              </w:rPr>
              <w:t>Vzdrževanje po izteku garancijske dobe - Kilometrina, 1 km (količina je informativna, obračun po dejanskih količinah), cena brez DDV_______________/km oz.             cena z DDV_______________/km.                                              </w:t>
            </w:r>
          </w:p>
          <w:p w:rsidR="00712681" w:rsidRDefault="00CF326D" w:rsidP="005A2F4B">
            <w:pPr>
              <w:numPr>
                <w:ilvl w:val="0"/>
                <w:numId w:val="14"/>
              </w:numPr>
              <w:rPr>
                <w:rFonts w:ascii="Arial" w:hAnsi="Arial" w:cs="Arial"/>
                <w:color w:val="000000"/>
                <w:sz w:val="18"/>
                <w:szCs w:val="18"/>
              </w:rPr>
            </w:pPr>
            <w:r>
              <w:rPr>
                <w:rFonts w:ascii="Arial" w:hAnsi="Arial" w:cs="Arial"/>
                <w:color w:val="000000"/>
                <w:sz w:val="18"/>
                <w:szCs w:val="18"/>
              </w:rPr>
              <w:t>Vzdrževanje po izteku garancijske dobe - Potovalna ura, 1 h (količina je informativna, obračun po dejanskih količinah) ), cena brez DDV_______________/h oz.       cena z DDV_______________/h.                                 </w:t>
            </w:r>
          </w:p>
          <w:p w:rsidR="00712681" w:rsidRDefault="00CF326D" w:rsidP="005A2F4B">
            <w:pPr>
              <w:numPr>
                <w:ilvl w:val="0"/>
                <w:numId w:val="14"/>
              </w:numPr>
              <w:rPr>
                <w:rFonts w:ascii="Arial" w:hAnsi="Arial" w:cs="Arial"/>
                <w:color w:val="000000"/>
                <w:sz w:val="18"/>
                <w:szCs w:val="18"/>
              </w:rPr>
            </w:pPr>
            <w:r>
              <w:rPr>
                <w:rFonts w:ascii="Arial" w:hAnsi="Arial" w:cs="Arial"/>
                <w:color w:val="000000"/>
                <w:sz w:val="18"/>
                <w:szCs w:val="18"/>
              </w:rPr>
              <w:t>Vzdrževanje po izteku garancijske dobe - Servisna ura, 1 h (količina je informativna, obračun po dejanskih količinah) cena brez DDV_______________/h oz.                 cena z DDV_______________/h.</w:t>
            </w:r>
          </w:p>
          <w:p w:rsidR="00712681" w:rsidRDefault="00CF326D" w:rsidP="005A2F4B">
            <w:pPr>
              <w:numPr>
                <w:ilvl w:val="0"/>
                <w:numId w:val="14"/>
              </w:numPr>
              <w:rPr>
                <w:rFonts w:ascii="Arial" w:hAnsi="Arial" w:cs="Arial"/>
                <w:color w:val="000000"/>
                <w:sz w:val="18"/>
                <w:szCs w:val="18"/>
              </w:rPr>
            </w:pPr>
            <w:r>
              <w:rPr>
                <w:rFonts w:ascii="Arial" w:hAnsi="Arial" w:cs="Arial"/>
                <w:color w:val="000000"/>
                <w:sz w:val="18"/>
                <w:szCs w:val="18"/>
              </w:rPr>
              <w:t>Rezervni deli po ceniku, ki je priloga tej ponudbi.                      </w:t>
            </w:r>
          </w:p>
        </w:tc>
      </w:tr>
    </w:tbl>
    <w:p w:rsidR="00712681" w:rsidRDefault="00CF326D">
      <w:pPr>
        <w:spacing w:before="225" w:after="225" w:line="240" w:lineRule="auto"/>
        <w:jc w:val="both"/>
      </w:pPr>
      <w:r>
        <w:rPr>
          <w:rFonts w:ascii="Arial" w:hAnsi="Arial" w:cs="Arial"/>
          <w:color w:val="000000"/>
          <w:sz w:val="18"/>
          <w:szCs w:val="18"/>
        </w:rPr>
        <w:lastRenderedPageBreak/>
        <w:t>*Priloga: informativni cenik vseh re</w:t>
      </w:r>
      <w:r w:rsidR="00E8360F">
        <w:rPr>
          <w:rFonts w:ascii="Arial" w:hAnsi="Arial" w:cs="Arial"/>
          <w:color w:val="000000"/>
          <w:sz w:val="18"/>
          <w:szCs w:val="18"/>
        </w:rPr>
        <w:t>zervnih delov z vrednostjo nad 5</w:t>
      </w:r>
      <w:r>
        <w:rPr>
          <w:rFonts w:ascii="Arial" w:hAnsi="Arial" w:cs="Arial"/>
          <w:color w:val="000000"/>
          <w:sz w:val="18"/>
          <w:szCs w:val="18"/>
        </w:rPr>
        <w:t>00,00 EUR/kos brez DDV in obseg preventivnega vzdrževanja opreme po navodilu proizvajalca.</w:t>
      </w:r>
    </w:p>
    <w:p w:rsidR="00712681" w:rsidRDefault="00CF326D">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712681" w:rsidRDefault="00CF326D">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rsidR="00712681" w:rsidRDefault="00CF326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712681" w:rsidRDefault="00CF326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712681" w:rsidRDefault="00CF326D">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712681" w:rsidRDefault="00CF326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712681" w:rsidRDefault="00CF326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12681" w:rsidRDefault="00CF326D">
            <w:r>
              <w:rPr>
                <w:rFonts w:ascii="Arial" w:hAnsi="Arial" w:cs="Arial"/>
                <w:b/>
                <w:bCs/>
                <w:color w:val="000000"/>
                <w:position w:val="-2"/>
                <w:sz w:val="18"/>
                <w:szCs w:val="18"/>
                <w:shd w:val="clear" w:color="auto" w:fill="CCCCCC"/>
              </w:rPr>
              <w:lastRenderedPageBreak/>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bl>
    <w:p w:rsidR="00712681" w:rsidRDefault="00712681"/>
    <w:tbl>
      <w:tblPr>
        <w:tblStyle w:val="NormalTablePHPDOCX"/>
        <w:tblW w:w="8745" w:type="dxa"/>
        <w:tblInd w:w="108" w:type="dxa"/>
        <w:tblLook w:val="04A0" w:firstRow="1" w:lastRow="0" w:firstColumn="1" w:lastColumn="0" w:noHBand="0" w:noVBand="1"/>
      </w:tblPr>
      <w:tblGrid>
        <w:gridCol w:w="4080"/>
        <w:gridCol w:w="4665"/>
      </w:tblGrid>
      <w:tr w:rsidR="00712681">
        <w:tc>
          <w:tcPr>
            <w:tcW w:w="4080" w:type="dxa"/>
            <w:gridSpan w:val="2"/>
            <w:tcMar>
              <w:top w:w="75" w:type="dxa"/>
              <w:bottom w:w="75" w:type="dxa"/>
            </w:tcMar>
            <w:vAlign w:val="center"/>
          </w:tcPr>
          <w:p w:rsidR="00712681" w:rsidRDefault="00CF326D">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12681">
        <w:tc>
          <w:tcPr>
            <w:tcW w:w="4080" w:type="dxa"/>
            <w:tcMar>
              <w:top w:w="75" w:type="dxa"/>
              <w:bottom w:w="75" w:type="dxa"/>
            </w:tcMar>
            <w:vAlign w:val="center"/>
          </w:tcPr>
          <w:p w:rsidR="00712681" w:rsidRDefault="00CF326D">
            <w:r>
              <w:rPr>
                <w:rFonts w:ascii="Arial" w:hAnsi="Arial" w:cs="Arial"/>
                <w:color w:val="000000"/>
                <w:position w:val="-2"/>
                <w:sz w:val="18"/>
                <w:szCs w:val="18"/>
              </w:rPr>
              <w:t>Kraj in datum:</w:t>
            </w:r>
          </w:p>
        </w:tc>
        <w:tc>
          <w:tcPr>
            <w:tcW w:w="0" w:type="auto"/>
            <w:tcMar>
              <w:top w:w="75" w:type="dxa"/>
              <w:bottom w:w="75" w:type="dxa"/>
            </w:tcMar>
            <w:vAlign w:val="center"/>
          </w:tcPr>
          <w:p w:rsidR="00712681" w:rsidRDefault="00CF326D">
            <w:pPr>
              <w:jc w:val="center"/>
            </w:pPr>
            <w:r>
              <w:rPr>
                <w:rFonts w:ascii="Arial" w:hAnsi="Arial" w:cs="Arial"/>
                <w:color w:val="000000"/>
                <w:position w:val="-2"/>
                <w:sz w:val="18"/>
                <w:szCs w:val="18"/>
              </w:rPr>
              <w:t>Ime in priimek: _____________________</w:t>
            </w:r>
          </w:p>
        </w:tc>
      </w:tr>
      <w:tr w:rsidR="00712681">
        <w:tc>
          <w:tcPr>
            <w:tcW w:w="4080" w:type="dxa"/>
            <w:tcMar>
              <w:top w:w="75" w:type="dxa"/>
              <w:bottom w:w="75" w:type="dxa"/>
            </w:tcMar>
            <w:vAlign w:val="center"/>
          </w:tcPr>
          <w:p w:rsidR="00712681" w:rsidRDefault="00CF326D">
            <w:r>
              <w:rPr>
                <w:rFonts w:ascii="Arial" w:hAnsi="Arial" w:cs="Arial"/>
                <w:color w:val="000000"/>
                <w:position w:val="-2"/>
                <w:sz w:val="18"/>
                <w:szCs w:val="18"/>
              </w:rPr>
              <w:t> </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712681" w:rsidRDefault="00712681">
      <w:pPr>
        <w:sectPr w:rsidR="00712681" w:rsidSect="00CF326D">
          <w:footerReference w:type="default" r:id="rId12"/>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2</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3D MOBILNI RTG S C-LOKOM</w:t>
      </w:r>
      <w:r>
        <w:rPr>
          <w:rFonts w:ascii="Arial" w:hAnsi="Arial" w:cs="Arial"/>
          <w:color w:val="000000"/>
          <w:sz w:val="18"/>
          <w:szCs w:val="18"/>
        </w:rPr>
        <w:t>«,</w:t>
      </w:r>
    </w:p>
    <w:p w:rsidR="00712681" w:rsidRDefault="00CF326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712681" w:rsidRDefault="00CF326D">
      <w:pPr>
        <w:spacing w:before="225" w:after="225" w:line="240" w:lineRule="auto"/>
        <w:jc w:val="both"/>
      </w:pPr>
      <w:r>
        <w:rPr>
          <w:rFonts w:ascii="Arial" w:hAnsi="Arial" w:cs="Arial"/>
          <w:i/>
          <w:iCs/>
          <w:color w:val="000000"/>
          <w:sz w:val="18"/>
          <w:szCs w:val="18"/>
        </w:rPr>
        <w:t>(naziv ponudnika, partnerja v skupni ponudbi)</w:t>
      </w:r>
    </w:p>
    <w:p w:rsidR="00712681" w:rsidRDefault="00CF326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712681" w:rsidRDefault="00CF326D" w:rsidP="005A2F4B">
            <w:pPr>
              <w:numPr>
                <w:ilvl w:val="0"/>
                <w:numId w:val="1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712681" w:rsidRDefault="00CF326D">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712681" w:rsidRDefault="00CF326D" w:rsidP="005A2F4B">
            <w:pPr>
              <w:numPr>
                <w:ilvl w:val="0"/>
                <w:numId w:val="1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712681" w:rsidRDefault="00CF326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712681" w:rsidRDefault="00CF326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3D MOBILNI RTG S C-LOKOM,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712681" w:rsidRDefault="00CF32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Kraj in datum:</w:t>
            </w:r>
          </w:p>
        </w:tc>
        <w:tc>
          <w:tcPr>
            <w:tcW w:w="0" w:type="auto"/>
            <w:tcMar>
              <w:top w:w="75" w:type="dxa"/>
              <w:bottom w:w="75" w:type="dxa"/>
            </w:tcMar>
            <w:vAlign w:val="center"/>
          </w:tcPr>
          <w:p w:rsidR="00712681" w:rsidRDefault="00CF326D">
            <w:r>
              <w:rPr>
                <w:rFonts w:ascii="Arial" w:hAnsi="Arial" w:cs="Arial"/>
                <w:color w:val="000000"/>
                <w:position w:val="-2"/>
                <w:sz w:val="18"/>
                <w:szCs w:val="18"/>
              </w:rPr>
              <w:t>Ime in priimek: _____________________</w:t>
            </w:r>
          </w:p>
        </w:tc>
      </w:tr>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712681">
      <w:pPr>
        <w:sectPr w:rsidR="00712681" w:rsidSect="00CF326D">
          <w:footerReference w:type="default" r:id="rId13"/>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3</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712681" w:rsidRDefault="00CF326D">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712681" w:rsidRDefault="00CF326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rsidR="00712681" w:rsidRDefault="00712681">
      <w:pPr>
        <w:sectPr w:rsidR="00712681" w:rsidSect="00CF326D">
          <w:footerReference w:type="default" r:id="rId14"/>
          <w:pgSz w:w="11906" w:h="16838"/>
          <w:pgMar w:top="1418" w:right="1418" w:bottom="1418" w:left="1418" w:header="567" w:footer="596" w:gutter="0"/>
          <w:cols w:space="708"/>
          <w:docGrid w:linePitch="360"/>
        </w:sectPr>
      </w:pPr>
    </w:p>
    <w:p w:rsidR="006523F3" w:rsidRPr="00590863" w:rsidRDefault="006523F3" w:rsidP="006523F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rsidR="006523F3" w:rsidRPr="00252358" w:rsidRDefault="006523F3" w:rsidP="006523F3"/>
    <w:p w:rsidR="006523F3" w:rsidRDefault="006523F3" w:rsidP="006523F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opremo</w:t>
      </w:r>
    </w:p>
    <w:p w:rsidR="006523F3" w:rsidRDefault="006523F3" w:rsidP="006523F3">
      <w:pPr>
        <w:spacing w:after="120"/>
        <w:rPr>
          <w:rFonts w:ascii="Arial" w:hAnsi="Arial" w:cs="Arial"/>
        </w:rPr>
      </w:pPr>
    </w:p>
    <w:p w:rsidR="006523F3" w:rsidRDefault="006523F3" w:rsidP="006523F3">
      <w:pPr>
        <w:spacing w:before="225" w:after="225" w:line="240" w:lineRule="auto"/>
        <w:jc w:val="both"/>
      </w:pPr>
      <w:r>
        <w:rPr>
          <w:rFonts w:ascii="Arial" w:hAnsi="Arial" w:cs="Arial"/>
          <w:color w:val="000000"/>
          <w:sz w:val="18"/>
          <w:szCs w:val="18"/>
        </w:rPr>
        <w:t>Naziv gospodarskega subjekta: _________________________</w:t>
      </w:r>
    </w:p>
    <w:p w:rsidR="006523F3" w:rsidRDefault="006523F3" w:rsidP="006523F3">
      <w:pPr>
        <w:spacing w:before="225" w:after="225" w:line="240" w:lineRule="auto"/>
        <w:jc w:val="both"/>
      </w:pPr>
      <w:r>
        <w:rPr>
          <w:rFonts w:ascii="Arial" w:hAnsi="Arial" w:cs="Arial"/>
          <w:color w:val="000000"/>
          <w:sz w:val="18"/>
          <w:szCs w:val="18"/>
        </w:rPr>
        <w:t> </w:t>
      </w:r>
    </w:p>
    <w:p w:rsidR="006523F3" w:rsidRDefault="006523F3" w:rsidP="006523F3">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10"/>
        <w:gridCol w:w="1262"/>
        <w:gridCol w:w="2288"/>
        <w:gridCol w:w="2131"/>
        <w:gridCol w:w="2354"/>
      </w:tblGrid>
      <w:tr w:rsidR="006523F3" w:rsidTr="00CF326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523F3" w:rsidRDefault="006523F3" w:rsidP="00CF326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523F3" w:rsidRDefault="006523F3" w:rsidP="00CF326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523F3" w:rsidRDefault="006523F3" w:rsidP="00CF326D">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523F3" w:rsidRDefault="006523F3" w:rsidP="00CF326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523F3" w:rsidRDefault="006523F3" w:rsidP="00CF326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6523F3" w:rsidTr="00CF32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r>
      <w:tr w:rsidR="006523F3" w:rsidTr="00CF32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r>
      <w:tr w:rsidR="006523F3" w:rsidTr="00CF32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r>
      <w:tr w:rsidR="006523F3" w:rsidTr="00CF32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r>
      <w:tr w:rsidR="006523F3" w:rsidTr="00CF326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523F3" w:rsidRDefault="006523F3" w:rsidP="00CF326D">
            <w:r>
              <w:rPr>
                <w:rFonts w:ascii="Arial" w:hAnsi="Arial" w:cs="Arial"/>
                <w:color w:val="000000"/>
                <w:position w:val="-2"/>
                <w:sz w:val="18"/>
                <w:szCs w:val="18"/>
              </w:rPr>
              <w:t> </w:t>
            </w:r>
          </w:p>
        </w:tc>
      </w:tr>
    </w:tbl>
    <w:p w:rsidR="006523F3" w:rsidRDefault="006523F3" w:rsidP="006523F3">
      <w:pPr>
        <w:spacing w:before="225" w:after="225" w:line="240" w:lineRule="auto"/>
        <w:jc w:val="both"/>
      </w:pPr>
      <w:r>
        <w:rPr>
          <w:rFonts w:ascii="Arial" w:hAnsi="Arial" w:cs="Arial"/>
          <w:color w:val="000000"/>
          <w:sz w:val="18"/>
          <w:szCs w:val="18"/>
        </w:rPr>
        <w:t> </w:t>
      </w:r>
    </w:p>
    <w:p w:rsidR="006523F3" w:rsidRDefault="006523F3" w:rsidP="006523F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6523F3" w:rsidRDefault="006523F3" w:rsidP="006523F3">
      <w:pPr>
        <w:spacing w:before="225" w:after="225" w:line="240" w:lineRule="auto"/>
        <w:jc w:val="both"/>
      </w:pPr>
      <w:r>
        <w:rPr>
          <w:rFonts w:ascii="Arial" w:hAnsi="Arial" w:cs="Arial"/>
          <w:color w:val="000000"/>
          <w:sz w:val="18"/>
          <w:szCs w:val="18"/>
        </w:rPr>
        <w:t> </w:t>
      </w:r>
    </w:p>
    <w:p w:rsidR="006523F3" w:rsidRDefault="006523F3" w:rsidP="006523F3">
      <w:pPr>
        <w:sectPr w:rsidR="006523F3" w:rsidSect="00CF326D">
          <w:footerReference w:type="default" r:id="rId15"/>
          <w:pgSz w:w="11906" w:h="16838"/>
          <w:pgMar w:top="1418" w:right="1418" w:bottom="1418" w:left="1418" w:header="567" w:footer="596" w:gutter="0"/>
          <w:cols w:space="708"/>
          <w:docGrid w:linePitch="360"/>
        </w:sectPr>
      </w:pPr>
    </w:p>
    <w:p w:rsidR="006523F3" w:rsidRDefault="006523F3" w:rsidP="00CF326D">
      <w:pPr>
        <w:spacing w:after="0"/>
        <w:jc w:val="right"/>
        <w:rPr>
          <w:rFonts w:ascii="Arial" w:hAnsi="Arial" w:cs="Arial"/>
          <w:sz w:val="18"/>
          <w:szCs w:val="18"/>
        </w:rPr>
      </w:pPr>
    </w:p>
    <w:p w:rsidR="006523F3" w:rsidRDefault="006523F3" w:rsidP="00CF326D">
      <w:pPr>
        <w:spacing w:after="0"/>
        <w:jc w:val="right"/>
        <w:rPr>
          <w:rFonts w:ascii="Arial" w:hAnsi="Arial" w:cs="Arial"/>
          <w:sz w:val="18"/>
          <w:szCs w:val="18"/>
        </w:rPr>
      </w:pPr>
    </w:p>
    <w:p w:rsidR="006523F3" w:rsidRDefault="006523F3" w:rsidP="00CF326D">
      <w:pPr>
        <w:spacing w:after="0"/>
        <w:jc w:val="right"/>
        <w:rPr>
          <w:rFonts w:ascii="Arial" w:hAnsi="Arial" w:cs="Arial"/>
          <w:sz w:val="18"/>
          <w:szCs w:val="18"/>
        </w:r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t xml:space="preserve">Obrazec št: </w:t>
      </w:r>
      <w:r w:rsidR="006523F3">
        <w:rPr>
          <w:rFonts w:ascii="Arial" w:hAnsi="Arial" w:cs="Arial"/>
          <w:sz w:val="18"/>
          <w:szCs w:val="18"/>
        </w:rPr>
        <w:t>5</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kakovosti opreme  </w:t>
      </w:r>
    </w:p>
    <w:p w:rsidR="00CF326D" w:rsidRDefault="00CF326D" w:rsidP="00CF326D">
      <w:pPr>
        <w:spacing w:after="120"/>
        <w:rPr>
          <w:rFonts w:ascii="Arial" w:hAnsi="Arial" w:cs="Arial"/>
        </w:rPr>
      </w:pPr>
    </w:p>
    <w:p w:rsidR="00712681" w:rsidRDefault="00CF326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712681" w:rsidRDefault="00CF326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712681" w:rsidRDefault="00CF326D">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8944"/>
      </w:tblGrid>
      <w:tr w:rsidR="00712681">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tbl>
            <w:tblPr>
              <w:tblStyle w:val="NormalTablePHPDOCX"/>
              <w:tblW w:w="0" w:type="auto"/>
              <w:shd w:val="clear" w:color="auto" w:fill="FFFFFF"/>
              <w:tblLook w:val="04A0" w:firstRow="1" w:lastRow="0" w:firstColumn="1" w:lastColumn="0" w:noHBand="0" w:noVBand="1"/>
            </w:tblPr>
            <w:tblGrid>
              <w:gridCol w:w="8728"/>
            </w:tblGrid>
            <w:tr w:rsidR="00712681">
              <w:tc>
                <w:tcPr>
                  <w:tcW w:w="0" w:type="auto"/>
                  <w:tcMar>
                    <w:top w:w="0" w:type="auto"/>
                    <w:bottom w:w="0" w:type="auto"/>
                  </w:tcMar>
                </w:tcPr>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 je bila v naši ustanovi dobavljena oprema (nujno navesti model, proizvajalca, kat.št.):</w:t>
                  </w:r>
                </w:p>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_______________________________________________________________________________________</w:t>
                  </w:r>
                </w:p>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_______________________________________________________________________________________</w:t>
                  </w:r>
                </w:p>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_______________________________________________________________________________________</w:t>
                  </w:r>
                </w:p>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115"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170"/>
                  </w:tblGrid>
                  <w:tr w:rsidR="00712681">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rsidR="00712681" w:rsidRDefault="00712681"/>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712681">
                    <w:tc>
                      <w:tcPr>
                        <w:tcW w:w="358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rsidP="006523F3">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 Kraj in datum:</w:t>
                        </w:r>
                      </w:p>
                    </w:tc>
                    <w:tc>
                      <w:tcPr>
                        <w:tcW w:w="262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712681">
                    <w:tc>
                      <w:tcPr>
                        <w:tcW w:w="358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rsidP="006523F3">
                        <w:pPr>
                          <w:shd w:val="clear" w:color="auto" w:fill="FFFFFF"/>
                          <w:spacing w:before="135" w:after="135" w:line="333" w:lineRule="auto"/>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712681" w:rsidRDefault="00CF326D">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rsidR="00712681" w:rsidRDefault="00CF326D">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rsidR="00712681" w:rsidRDefault="00712681"/>
                <w:p w:rsidR="00712681" w:rsidRDefault="00CF326D">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8494"/>
                  </w:tblGrid>
                  <w:tr w:rsidR="00712681">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278"/>
                        </w:tblGrid>
                        <w:tr w:rsidR="00712681">
                          <w:tc>
                            <w:tcPr>
                              <w:tcW w:w="0" w:type="auto"/>
                              <w:tcMar>
                                <w:top w:w="0" w:type="auto"/>
                                <w:bottom w:w="0" w:type="auto"/>
                              </w:tcMar>
                            </w:tcPr>
                            <w:p w:rsidR="00712681" w:rsidRDefault="00CF326D" w:rsidP="005A2F4B">
                              <w:pPr>
                                <w:numPr>
                                  <w:ilvl w:val="0"/>
                                  <w:numId w:val="1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rsidR="00712681" w:rsidRDefault="00CF326D" w:rsidP="005A2F4B">
                              <w:pPr>
                                <w:numPr>
                                  <w:ilvl w:val="0"/>
                                  <w:numId w:val="1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 xml:space="preserve">Reference, ki ne bodo vpisane v obrazec in potrjene s strani naročnikov na tem obrazcu ali na potrdilu, ki po vsebini vsebuje vse podatke iz tega obrazca, se pri ocenjevanju ne bodo </w:t>
                              </w:r>
                              <w:r>
                                <w:rPr>
                                  <w:rFonts w:ascii="Arial" w:hAnsi="Arial" w:cs="Arial"/>
                                  <w:i/>
                                  <w:iCs/>
                                  <w:color w:val="000000"/>
                                  <w:position w:val="-2"/>
                                  <w:sz w:val="18"/>
                                  <w:szCs w:val="18"/>
                                  <w:shd w:val="clear" w:color="auto" w:fill="FFFFFF"/>
                                </w:rPr>
                                <w:lastRenderedPageBreak/>
                                <w:t>upoštevale, če ne bodo predložene ali ne bodo predložene, če bo naročnik zahteval naknadno predložitev teh potrdil.</w:t>
                              </w:r>
                            </w:p>
                            <w:p w:rsidR="00712681" w:rsidRDefault="00CF326D" w:rsidP="005A2F4B">
                              <w:pPr>
                                <w:numPr>
                                  <w:ilvl w:val="0"/>
                                  <w:numId w:val="17"/>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rsidR="00712681" w:rsidRDefault="00712681"/>
                    </w:tc>
                  </w:tr>
                </w:tbl>
                <w:p w:rsidR="00712681" w:rsidRDefault="00712681"/>
              </w:tc>
            </w:tr>
          </w:tbl>
          <w:p w:rsidR="00712681" w:rsidRDefault="00712681"/>
        </w:tc>
      </w:tr>
    </w:tbl>
    <w:p w:rsidR="00712681" w:rsidRDefault="00712681">
      <w:pPr>
        <w:sectPr w:rsidR="00712681" w:rsidSect="00CF326D">
          <w:footerReference w:type="default" r:id="rId16"/>
          <w:pgSz w:w="11906" w:h="16838"/>
          <w:pgMar w:top="1418" w:right="1418" w:bottom="1418" w:left="1418" w:header="567" w:footer="596" w:gutter="0"/>
          <w:cols w:space="708"/>
          <w:docGrid w:linePitch="360"/>
        </w:sectPr>
      </w:pPr>
    </w:p>
    <w:p w:rsidR="00CF326D" w:rsidRPr="00590863" w:rsidRDefault="006523F3" w:rsidP="00CF326D">
      <w:pPr>
        <w:spacing w:after="0"/>
        <w:jc w:val="right"/>
        <w:rPr>
          <w:rFonts w:ascii="Arial" w:hAnsi="Arial" w:cs="Arial"/>
          <w:sz w:val="18"/>
          <w:szCs w:val="18"/>
        </w:rPr>
      </w:pPr>
      <w:r>
        <w:rPr>
          <w:rFonts w:ascii="Arial" w:hAnsi="Arial" w:cs="Arial"/>
          <w:sz w:val="18"/>
          <w:szCs w:val="18"/>
        </w:rPr>
        <w:lastRenderedPageBreak/>
        <w:t>Obrazec št: 6</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712681" w:rsidRDefault="00CF326D" w:rsidP="005A2F4B">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712681" w:rsidRDefault="00CF326D" w:rsidP="005A2F4B">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12681" w:rsidRDefault="00CF326D">
      <w:pPr>
        <w:spacing w:before="225" w:after="225" w:line="240" w:lineRule="auto"/>
        <w:jc w:val="center"/>
      </w:pPr>
      <w:r>
        <w:rPr>
          <w:rFonts w:ascii="Arial" w:hAnsi="Arial" w:cs="Arial"/>
          <w:b/>
          <w:bCs/>
          <w:color w:val="000000"/>
          <w:sz w:val="21"/>
          <w:szCs w:val="21"/>
        </w:rPr>
        <w:t>POOBLASTILO</w:t>
      </w:r>
    </w:p>
    <w:p w:rsidR="00712681" w:rsidRDefault="00CF326D">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Kraj in datum:</w:t>
            </w:r>
          </w:p>
        </w:tc>
        <w:tc>
          <w:tcPr>
            <w:tcW w:w="0" w:type="auto"/>
            <w:tcMar>
              <w:top w:w="75" w:type="dxa"/>
              <w:bottom w:w="75" w:type="dxa"/>
            </w:tcMar>
            <w:vAlign w:val="center"/>
          </w:tcPr>
          <w:p w:rsidR="00712681" w:rsidRDefault="00CF326D">
            <w:r>
              <w:rPr>
                <w:rFonts w:ascii="Arial" w:hAnsi="Arial" w:cs="Arial"/>
                <w:color w:val="000000"/>
                <w:position w:val="-2"/>
                <w:sz w:val="18"/>
                <w:szCs w:val="18"/>
              </w:rPr>
              <w:t>Ime in priimek: _____________________</w:t>
            </w:r>
          </w:p>
        </w:tc>
      </w:tr>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p w:rsidR="00712681" w:rsidRDefault="00712681">
      <w:pPr>
        <w:sectPr w:rsidR="00712681" w:rsidSect="00CF326D">
          <w:footerReference w:type="default" r:id="rId17"/>
          <w:pgSz w:w="11906" w:h="16838"/>
          <w:pgMar w:top="1418" w:right="1418" w:bottom="1418" w:left="1418" w:header="567" w:footer="596" w:gutter="0"/>
          <w:cols w:space="708"/>
          <w:docGrid w:linePitch="360"/>
        </w:sectPr>
      </w:pPr>
    </w:p>
    <w:p w:rsidR="00CF326D" w:rsidRPr="00590863" w:rsidRDefault="006523F3" w:rsidP="00CF326D">
      <w:pPr>
        <w:spacing w:after="0"/>
        <w:jc w:val="right"/>
        <w:rPr>
          <w:rFonts w:ascii="Arial" w:hAnsi="Arial" w:cs="Arial"/>
          <w:sz w:val="18"/>
          <w:szCs w:val="18"/>
        </w:rPr>
      </w:pPr>
      <w:r>
        <w:rPr>
          <w:rFonts w:ascii="Arial" w:hAnsi="Arial" w:cs="Arial"/>
          <w:sz w:val="18"/>
          <w:szCs w:val="18"/>
        </w:rPr>
        <w:lastRenderedPageBreak/>
        <w:t>Obrazec št: 7</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CF326D" w:rsidRDefault="00CF326D" w:rsidP="00CF326D">
      <w:pPr>
        <w:spacing w:after="120"/>
        <w:rPr>
          <w:rFonts w:ascii="Arial" w:hAnsi="Arial" w:cs="Arial"/>
        </w:rPr>
      </w:pPr>
    </w:p>
    <w:p w:rsidR="00712681" w:rsidRDefault="00CF326D">
      <w:pPr>
        <w:spacing w:before="225" w:after="225" w:line="240" w:lineRule="auto"/>
        <w:jc w:val="center"/>
      </w:pPr>
      <w:r>
        <w:rPr>
          <w:rFonts w:ascii="Arial" w:hAnsi="Arial" w:cs="Arial"/>
          <w:b/>
          <w:bCs/>
          <w:color w:val="000000"/>
          <w:sz w:val="18"/>
          <w:szCs w:val="18"/>
        </w:rPr>
        <w:t>SEZNAM ČLANOV ORGANOV IN ZASTOPNIKOV GOSPODARSKEGA SUBJEKTA</w:t>
      </w:r>
    </w:p>
    <w:p w:rsidR="00712681" w:rsidRDefault="00CF326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EMŠO*</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 podatek je potreben za preverbo v e-Dosje</w:t>
      </w:r>
    </w:p>
    <w:p w:rsidR="00712681" w:rsidRDefault="00CF326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Kraj in datum:</w:t>
            </w:r>
          </w:p>
        </w:tc>
        <w:tc>
          <w:tcPr>
            <w:tcW w:w="0" w:type="auto"/>
            <w:tcMar>
              <w:top w:w="75" w:type="dxa"/>
              <w:bottom w:w="75" w:type="dxa"/>
            </w:tcMar>
            <w:vAlign w:val="center"/>
          </w:tcPr>
          <w:p w:rsidR="00712681" w:rsidRDefault="00CF326D">
            <w:r>
              <w:rPr>
                <w:rFonts w:ascii="Arial" w:hAnsi="Arial" w:cs="Arial"/>
                <w:color w:val="000000"/>
                <w:position w:val="-2"/>
                <w:sz w:val="18"/>
                <w:szCs w:val="18"/>
              </w:rPr>
              <w:t>Ime in priimek: _____________________</w:t>
            </w:r>
          </w:p>
        </w:tc>
      </w:tr>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w:t>
            </w:r>
          </w:p>
        </w:tc>
        <w:tc>
          <w:tcPr>
            <w:tcW w:w="0" w:type="auto"/>
            <w:tcMar>
              <w:top w:w="75" w:type="dxa"/>
              <w:bottom w:w="75" w:type="dxa"/>
            </w:tcMar>
            <w:vAlign w:val="center"/>
          </w:tcPr>
          <w:p w:rsidR="00712681" w:rsidRDefault="00CF326D">
            <w:pPr>
              <w:jc w:val="center"/>
            </w:pPr>
            <w:r>
              <w:rPr>
                <w:rFonts w:ascii="Arial" w:hAnsi="Arial" w:cs="Arial"/>
                <w:color w:val="A9A9A9"/>
                <w:position w:val="-2"/>
                <w:sz w:val="18"/>
                <w:szCs w:val="18"/>
              </w:rPr>
              <w:t>(podpis)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712681" w:rsidRDefault="00CF326D">
      <w:pPr>
        <w:spacing w:before="225" w:after="225" w:line="240" w:lineRule="auto"/>
        <w:jc w:val="both"/>
      </w:pPr>
      <w:r>
        <w:rPr>
          <w:rFonts w:ascii="Arial" w:hAnsi="Arial" w:cs="Arial"/>
          <w:color w:val="000000"/>
          <w:sz w:val="18"/>
          <w:szCs w:val="18"/>
        </w:rPr>
        <w:t> </w:t>
      </w:r>
    </w:p>
    <w:p w:rsidR="00712681" w:rsidRDefault="00712681">
      <w:pPr>
        <w:sectPr w:rsidR="00712681" w:rsidSect="00CF326D">
          <w:footerReference w:type="default" r:id="rId18"/>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8</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E8360F">
        <w:rPr>
          <w:rFonts w:ascii="Arial" w:hAnsi="Arial" w:cs="Arial"/>
        </w:rPr>
        <w:t xml:space="preserve"> po kupoprodajni pogodbi</w:t>
      </w:r>
    </w:p>
    <w:p w:rsidR="00CF326D" w:rsidRDefault="00CF326D" w:rsidP="00CF326D">
      <w:pPr>
        <w:spacing w:after="120"/>
        <w:rPr>
          <w:rFonts w:ascii="Arial" w:hAnsi="Arial" w:cs="Arial"/>
        </w:rPr>
      </w:pPr>
    </w:p>
    <w:p w:rsidR="00712681" w:rsidRDefault="00CF326D">
      <w:pPr>
        <w:spacing w:before="225" w:after="225" w:line="240" w:lineRule="auto"/>
        <w:jc w:val="center"/>
      </w:pPr>
      <w:r>
        <w:rPr>
          <w:rFonts w:ascii="Arial" w:hAnsi="Arial" w:cs="Arial"/>
          <w:b/>
          <w:bCs/>
          <w:color w:val="000000"/>
          <w:sz w:val="24"/>
          <w:szCs w:val="24"/>
        </w:rPr>
        <w:t>MENIČNA IZJAVA</w:t>
      </w:r>
    </w:p>
    <w:p w:rsidR="00712681" w:rsidRDefault="00CF326D">
      <w:pPr>
        <w:spacing w:before="225" w:after="225" w:line="240" w:lineRule="auto"/>
        <w:jc w:val="center"/>
      </w:pPr>
      <w:r>
        <w:rPr>
          <w:rFonts w:ascii="Arial" w:hAnsi="Arial" w:cs="Arial"/>
          <w:color w:val="000000"/>
          <w:sz w:val="21"/>
          <w:szCs w:val="21"/>
        </w:rPr>
        <w:t>s pooblastilom za izpolnitev in unovčenje menice</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712681" w:rsidRDefault="00CF326D">
      <w:pPr>
        <w:spacing w:before="225" w:after="225" w:line="240" w:lineRule="auto"/>
        <w:jc w:val="both"/>
      </w:pPr>
      <w:r>
        <w:rPr>
          <w:rFonts w:ascii="Arial" w:hAnsi="Arial" w:cs="Arial"/>
          <w:b/>
          <w:bCs/>
          <w:color w:val="000000"/>
          <w:sz w:val="18"/>
          <w:szCs w:val="18"/>
        </w:rPr>
        <w:t>3D MOBILNI RTG S C-LOKOM</w:t>
      </w:r>
    </w:p>
    <w:p w:rsidR="00712681" w:rsidRDefault="00CF326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712681" w:rsidRDefault="00CF326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712681" w:rsidRDefault="00CF326D">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712681" w:rsidRDefault="00CF326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12681" w:rsidRDefault="00CF326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Priloga: </w:t>
      </w:r>
    </w:p>
    <w:p w:rsidR="00712681" w:rsidRDefault="00CF326D">
      <w:pPr>
        <w:spacing w:before="225" w:after="225" w:line="240" w:lineRule="auto"/>
        <w:jc w:val="both"/>
      </w:pPr>
      <w:r>
        <w:rPr>
          <w:rFonts w:ascii="Arial" w:hAnsi="Arial" w:cs="Arial"/>
          <w:color w:val="000000"/>
          <w:sz w:val="18"/>
          <w:szCs w:val="18"/>
        </w:rPr>
        <w:t>- bianco menica, podpisana in žigosana</w:t>
      </w:r>
    </w:p>
    <w:p w:rsidR="00712681" w:rsidRDefault="00CF32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2681" w:rsidRDefault="00CF326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p w:rsidR="00712681" w:rsidRDefault="00712681">
      <w:pPr>
        <w:sectPr w:rsidR="00712681" w:rsidSect="00CF326D">
          <w:footerReference w:type="default" r:id="rId19"/>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9</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E8360F">
        <w:rPr>
          <w:rFonts w:ascii="Arial" w:hAnsi="Arial" w:cs="Arial"/>
        </w:rPr>
        <w:t xml:space="preserve"> po vzdrževalni pogodbi</w:t>
      </w:r>
    </w:p>
    <w:p w:rsidR="00CF326D" w:rsidRDefault="00CF326D" w:rsidP="00CF326D">
      <w:pPr>
        <w:spacing w:after="120"/>
        <w:rPr>
          <w:rFonts w:ascii="Arial" w:hAnsi="Arial" w:cs="Arial"/>
        </w:rPr>
      </w:pPr>
    </w:p>
    <w:p w:rsidR="00712681" w:rsidRDefault="00CF326D">
      <w:pPr>
        <w:spacing w:before="225" w:after="225" w:line="240" w:lineRule="auto"/>
        <w:jc w:val="center"/>
      </w:pPr>
      <w:r>
        <w:rPr>
          <w:rFonts w:ascii="Arial" w:hAnsi="Arial" w:cs="Arial"/>
          <w:b/>
          <w:bCs/>
          <w:color w:val="000000"/>
          <w:sz w:val="24"/>
          <w:szCs w:val="24"/>
        </w:rPr>
        <w:t>MENIČNA IZJAVA</w:t>
      </w:r>
    </w:p>
    <w:p w:rsidR="00712681" w:rsidRDefault="00CF326D">
      <w:pPr>
        <w:spacing w:before="225" w:after="225" w:line="240" w:lineRule="auto"/>
        <w:jc w:val="center"/>
      </w:pPr>
      <w:r>
        <w:rPr>
          <w:rFonts w:ascii="Arial" w:hAnsi="Arial" w:cs="Arial"/>
          <w:color w:val="000000"/>
          <w:sz w:val="21"/>
          <w:szCs w:val="21"/>
        </w:rPr>
        <w:t>s pooblastilom za izpolnitev in unovčenje menice</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712681" w:rsidRDefault="00CF326D">
      <w:pPr>
        <w:spacing w:before="225" w:after="225" w:line="240" w:lineRule="auto"/>
        <w:jc w:val="both"/>
      </w:pPr>
      <w:r>
        <w:rPr>
          <w:rFonts w:ascii="Arial" w:hAnsi="Arial" w:cs="Arial"/>
          <w:b/>
          <w:bCs/>
          <w:color w:val="000000"/>
          <w:sz w:val="18"/>
          <w:szCs w:val="18"/>
        </w:rPr>
        <w:t>3D MOBILNI RTG S C-LOKOM</w:t>
      </w:r>
    </w:p>
    <w:p w:rsidR="00712681" w:rsidRDefault="00CF326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vrednosti opreme po kupoprodajni pogodbi z DDV</w:t>
      </w:r>
    </w:p>
    <w:p w:rsidR="00712681" w:rsidRDefault="00CF326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712681" w:rsidRDefault="00CF326D">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712681" w:rsidRDefault="00CF326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12681" w:rsidRDefault="00CF326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Priloga: </w:t>
      </w:r>
    </w:p>
    <w:p w:rsidR="00712681" w:rsidRDefault="00CF326D">
      <w:pPr>
        <w:spacing w:before="225" w:after="225" w:line="240" w:lineRule="auto"/>
        <w:jc w:val="both"/>
      </w:pPr>
      <w:r>
        <w:rPr>
          <w:rFonts w:ascii="Arial" w:hAnsi="Arial" w:cs="Arial"/>
          <w:color w:val="000000"/>
          <w:sz w:val="18"/>
          <w:szCs w:val="18"/>
        </w:rPr>
        <w:t>- bianco menica, podpisana in žigosana</w:t>
      </w:r>
    </w:p>
    <w:p w:rsidR="00712681" w:rsidRDefault="00CF32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2681" w:rsidRDefault="00CF326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p w:rsidR="00712681" w:rsidRDefault="00712681">
      <w:pPr>
        <w:sectPr w:rsidR="00712681" w:rsidSect="00CF326D">
          <w:footerReference w:type="default" r:id="rId20"/>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10</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CF326D" w:rsidRDefault="00CF326D" w:rsidP="00CF326D">
      <w:pPr>
        <w:spacing w:after="120"/>
        <w:rPr>
          <w:rFonts w:ascii="Arial" w:hAnsi="Arial" w:cs="Arial"/>
        </w:rPr>
      </w:pPr>
    </w:p>
    <w:p w:rsidR="00712681" w:rsidRDefault="00CF326D">
      <w:pPr>
        <w:spacing w:before="225" w:after="225" w:line="240" w:lineRule="auto"/>
        <w:jc w:val="center"/>
      </w:pPr>
      <w:r>
        <w:rPr>
          <w:rFonts w:ascii="Arial" w:hAnsi="Arial" w:cs="Arial"/>
          <w:b/>
          <w:bCs/>
          <w:color w:val="000000"/>
          <w:sz w:val="24"/>
          <w:szCs w:val="24"/>
        </w:rPr>
        <w:t>MENIČNA IZJAVA</w:t>
      </w:r>
    </w:p>
    <w:p w:rsidR="00712681" w:rsidRDefault="00CF326D">
      <w:pPr>
        <w:spacing w:before="225" w:after="225" w:line="240" w:lineRule="auto"/>
        <w:jc w:val="center"/>
      </w:pPr>
      <w:r>
        <w:rPr>
          <w:rFonts w:ascii="Arial" w:hAnsi="Arial" w:cs="Arial"/>
          <w:color w:val="000000"/>
          <w:sz w:val="21"/>
          <w:szCs w:val="21"/>
        </w:rPr>
        <w:t>s pooblastilom za izpolnitev in unovčenje menice</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712681" w:rsidRDefault="00CF326D">
      <w:pPr>
        <w:spacing w:before="225" w:after="225" w:line="240" w:lineRule="auto"/>
        <w:jc w:val="both"/>
      </w:pPr>
      <w:r>
        <w:rPr>
          <w:rFonts w:ascii="Arial" w:hAnsi="Arial" w:cs="Arial"/>
          <w:b/>
          <w:bCs/>
          <w:color w:val="000000"/>
          <w:sz w:val="18"/>
          <w:szCs w:val="18"/>
        </w:rPr>
        <w:t>3D MOBILNI RTG S C-LOKOM</w:t>
      </w:r>
    </w:p>
    <w:p w:rsidR="00712681" w:rsidRDefault="00CF326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712681" w:rsidRDefault="00CF326D">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712681" w:rsidRDefault="00CF326D">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rsidR="00712681" w:rsidRDefault="00CF326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712681" w:rsidRDefault="00CF326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712681" w:rsidRDefault="00CF326D">
      <w:pPr>
        <w:spacing w:before="225" w:after="225" w:line="240" w:lineRule="auto"/>
        <w:jc w:val="both"/>
      </w:pPr>
      <w:r>
        <w:rPr>
          <w:rFonts w:ascii="Arial" w:hAnsi="Arial" w:cs="Arial"/>
          <w:color w:val="000000"/>
          <w:sz w:val="18"/>
          <w:szCs w:val="18"/>
        </w:rPr>
        <w:t>Priloga: </w:t>
      </w:r>
    </w:p>
    <w:p w:rsidR="00712681" w:rsidRDefault="00CF326D">
      <w:pPr>
        <w:spacing w:before="225" w:after="225" w:line="240" w:lineRule="auto"/>
        <w:jc w:val="both"/>
      </w:pPr>
      <w:r>
        <w:rPr>
          <w:rFonts w:ascii="Arial" w:hAnsi="Arial" w:cs="Arial"/>
          <w:color w:val="000000"/>
          <w:sz w:val="18"/>
          <w:szCs w:val="18"/>
        </w:rPr>
        <w:t>- bianco menica, podpisana in žigosana</w:t>
      </w:r>
    </w:p>
    <w:p w:rsidR="00712681" w:rsidRDefault="00CF32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2681" w:rsidRDefault="00CF326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p w:rsidR="00712681" w:rsidRDefault="00712681">
      <w:pPr>
        <w:sectPr w:rsidR="00712681" w:rsidSect="00CF326D">
          <w:footerReference w:type="default" r:id="rId21"/>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11</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3D MOBILNI RTG S C-LOKOM</w:t>
      </w:r>
      <w:r>
        <w:rPr>
          <w:rFonts w:ascii="Arial" w:hAnsi="Arial" w:cs="Arial"/>
          <w:color w:val="000000"/>
          <w:sz w:val="18"/>
          <w:szCs w:val="18"/>
        </w:rPr>
        <w:t>«,</w:t>
      </w:r>
    </w:p>
    <w:p w:rsidR="00712681" w:rsidRDefault="00CF326D">
      <w:pPr>
        <w:spacing w:before="225" w:after="225" w:line="240" w:lineRule="auto"/>
        <w:jc w:val="both"/>
      </w:pPr>
      <w:r>
        <w:rPr>
          <w:rFonts w:ascii="Arial" w:hAnsi="Arial" w:cs="Arial"/>
          <w:color w:val="000000"/>
          <w:sz w:val="18"/>
          <w:szCs w:val="18"/>
        </w:rPr>
        <w:t>izjavljamo, da (ustrezno označi in izpolni):</w:t>
      </w:r>
    </w:p>
    <w:p w:rsidR="00712681" w:rsidRDefault="00CF326D">
      <w:pPr>
        <w:spacing w:before="225" w:after="225" w:line="240" w:lineRule="auto"/>
        <w:jc w:val="both"/>
      </w:pPr>
      <w:r>
        <w:rPr>
          <w:rFonts w:ascii="Arial" w:hAnsi="Arial" w:cs="Arial"/>
          <w:b/>
          <w:bCs/>
          <w:color w:val="000000"/>
          <w:sz w:val="18"/>
          <w:szCs w:val="18"/>
        </w:rPr>
        <w:t>[   ] ne nastopamo s podizvajalci</w:t>
      </w:r>
    </w:p>
    <w:p w:rsidR="00712681" w:rsidRDefault="00CF326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1268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2681" w:rsidRDefault="00CF326D">
            <w:r>
              <w:rPr>
                <w:rFonts w:ascii="Arial" w:hAnsi="Arial" w:cs="Arial"/>
                <w:color w:val="000000"/>
                <w:position w:val="-2"/>
                <w:sz w:val="18"/>
                <w:szCs w:val="18"/>
              </w:rPr>
              <w:t> </w:t>
            </w:r>
          </w:p>
        </w:tc>
      </w:tr>
      <w:tr w:rsidR="0071268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2681" w:rsidRDefault="00CF326D">
            <w:pPr>
              <w:spacing w:before="135" w:after="135"/>
              <w:jc w:val="both"/>
              <w:textAlignment w:val="center"/>
            </w:pPr>
            <w:r>
              <w:rPr>
                <w:rFonts w:ascii="Arial" w:hAnsi="Arial" w:cs="Arial"/>
                <w:color w:val="000000"/>
                <w:position w:val="-2"/>
                <w:sz w:val="18"/>
                <w:szCs w:val="18"/>
              </w:rPr>
              <w:t>Opis del, ki jih bo izvedel podizvajalec:</w:t>
            </w:r>
          </w:p>
          <w:p w:rsidR="00712681" w:rsidRDefault="00CF326D">
            <w:pPr>
              <w:spacing w:before="135" w:after="135"/>
              <w:jc w:val="both"/>
              <w:textAlignment w:val="center"/>
            </w:pPr>
            <w:r>
              <w:rPr>
                <w:rFonts w:ascii="Arial" w:hAnsi="Arial" w:cs="Arial"/>
                <w:color w:val="000000"/>
                <w:position w:val="-2"/>
                <w:sz w:val="18"/>
                <w:szCs w:val="18"/>
              </w:rPr>
              <w:t> </w:t>
            </w:r>
          </w:p>
          <w:p w:rsidR="00712681" w:rsidRDefault="00CF326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1268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2681" w:rsidRDefault="00CF326D">
            <w:r>
              <w:rPr>
                <w:rFonts w:ascii="Arial" w:hAnsi="Arial" w:cs="Arial"/>
                <w:color w:val="000000"/>
                <w:position w:val="-2"/>
                <w:sz w:val="18"/>
                <w:szCs w:val="18"/>
              </w:rPr>
              <w:t> </w:t>
            </w:r>
          </w:p>
        </w:tc>
      </w:tr>
      <w:tr w:rsidR="00712681">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12681" w:rsidRDefault="00CF326D">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12681" w:rsidRDefault="00CF326D">
            <w:pPr>
              <w:spacing w:before="135" w:after="135"/>
              <w:jc w:val="both"/>
              <w:textAlignment w:val="center"/>
            </w:pPr>
            <w:r>
              <w:rPr>
                <w:rFonts w:ascii="Arial" w:hAnsi="Arial" w:cs="Arial"/>
                <w:color w:val="000000"/>
                <w:position w:val="-2"/>
                <w:sz w:val="18"/>
                <w:szCs w:val="18"/>
              </w:rPr>
              <w:t>Opis del, ki jih bo izvedel podizvajalec:</w:t>
            </w:r>
          </w:p>
          <w:p w:rsidR="00712681" w:rsidRDefault="00CF326D">
            <w:pPr>
              <w:spacing w:before="135" w:after="135"/>
              <w:jc w:val="both"/>
              <w:textAlignment w:val="center"/>
            </w:pPr>
            <w:r>
              <w:rPr>
                <w:rFonts w:ascii="Arial" w:hAnsi="Arial" w:cs="Arial"/>
                <w:color w:val="000000"/>
                <w:position w:val="-2"/>
                <w:sz w:val="18"/>
                <w:szCs w:val="18"/>
              </w:rPr>
              <w:t> </w:t>
            </w:r>
          </w:p>
          <w:p w:rsidR="00712681" w:rsidRDefault="00CF326D">
            <w:pPr>
              <w:spacing w:before="135" w:after="135"/>
              <w:jc w:val="both"/>
              <w:textAlignment w:val="center"/>
            </w:pPr>
            <w:r>
              <w:rPr>
                <w:rFonts w:ascii="Arial" w:hAnsi="Arial" w:cs="Arial"/>
                <w:color w:val="000000"/>
                <w:position w:val="-2"/>
                <w:sz w:val="18"/>
                <w:szCs w:val="18"/>
              </w:rPr>
              <w:t>% končne ponudbe vrednosti, ki jo bo izvedel podizvajalec: ____</w:t>
            </w:r>
          </w:p>
          <w:p w:rsidR="00712681" w:rsidRDefault="00CF326D">
            <w:pPr>
              <w:spacing w:before="135" w:after="135"/>
              <w:jc w:val="both"/>
              <w:textAlignment w:val="center"/>
            </w:pPr>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712681" w:rsidRDefault="00CF326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12681">
        <w:tc>
          <w:tcPr>
            <w:tcW w:w="4080" w:type="dxa"/>
            <w:tcMar>
              <w:top w:w="135" w:type="dxa"/>
              <w:bottom w:w="135" w:type="dxa"/>
            </w:tcMar>
            <w:vAlign w:val="center"/>
          </w:tcPr>
          <w:p w:rsidR="00712681" w:rsidRDefault="00CF326D">
            <w:r>
              <w:rPr>
                <w:rFonts w:ascii="Arial" w:hAnsi="Arial" w:cs="Arial"/>
                <w:color w:val="000000"/>
                <w:position w:val="-2"/>
                <w:sz w:val="18"/>
                <w:szCs w:val="18"/>
              </w:rPr>
              <w:t>Kraj in datum:</w:t>
            </w:r>
          </w:p>
        </w:tc>
        <w:tc>
          <w:tcPr>
            <w:tcW w:w="0" w:type="auto"/>
            <w:tcMar>
              <w:top w:w="135" w:type="dxa"/>
              <w:bottom w:w="135" w:type="dxa"/>
            </w:tcMar>
            <w:vAlign w:val="center"/>
          </w:tcPr>
          <w:p w:rsidR="00712681" w:rsidRDefault="00CF326D">
            <w:r>
              <w:rPr>
                <w:rFonts w:ascii="Arial" w:hAnsi="Arial" w:cs="Arial"/>
                <w:color w:val="000000"/>
                <w:position w:val="-2"/>
                <w:sz w:val="18"/>
                <w:szCs w:val="18"/>
              </w:rPr>
              <w:t>Ime in priimek: _____________________</w:t>
            </w:r>
          </w:p>
        </w:tc>
      </w:tr>
      <w:tr w:rsidR="00712681">
        <w:tc>
          <w:tcPr>
            <w:tcW w:w="4080" w:type="dxa"/>
            <w:tcMar>
              <w:top w:w="135" w:type="dxa"/>
              <w:bottom w:w="135" w:type="dxa"/>
            </w:tcMar>
            <w:vAlign w:val="center"/>
          </w:tcPr>
          <w:p w:rsidR="00712681" w:rsidRDefault="00CF326D">
            <w:r>
              <w:rPr>
                <w:rFonts w:ascii="Arial" w:hAnsi="Arial" w:cs="Arial"/>
                <w:color w:val="000000"/>
                <w:position w:val="-2"/>
                <w:sz w:val="18"/>
                <w:szCs w:val="18"/>
              </w:rPr>
              <w:t> </w:t>
            </w:r>
          </w:p>
        </w:tc>
        <w:tc>
          <w:tcPr>
            <w:tcW w:w="0" w:type="auto"/>
            <w:tcMar>
              <w:top w:w="135" w:type="dxa"/>
              <w:bottom w:w="13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712681" w:rsidRDefault="00712681">
      <w:pPr>
        <w:sectPr w:rsidR="00712681" w:rsidSect="00CF326D">
          <w:footerReference w:type="default" r:id="rId22"/>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12</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712681" w:rsidRDefault="00CF326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12681">
        <w:tc>
          <w:tcPr>
            <w:tcW w:w="0" w:type="auto"/>
            <w:tcMar>
              <w:top w:w="0" w:type="auto"/>
              <w:bottom w:w="0" w:type="auto"/>
            </w:tcMar>
          </w:tcPr>
          <w:p w:rsidR="00712681" w:rsidRDefault="00CF326D" w:rsidP="005A2F4B">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12681" w:rsidRDefault="00CF326D" w:rsidP="005A2F4B">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712681" w:rsidRDefault="00CF326D" w:rsidP="005A2F4B">
            <w:pPr>
              <w:numPr>
                <w:ilvl w:val="0"/>
                <w:numId w:val="1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712681" w:rsidRDefault="00CF326D" w:rsidP="005A2F4B">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712681" w:rsidRDefault="00CF326D" w:rsidP="005A2F4B">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712681" w:rsidRDefault="00CF326D" w:rsidP="005A2F4B">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712681" w:rsidRDefault="00CF326D" w:rsidP="005A2F4B">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712681" w:rsidRDefault="00CF326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712681" w:rsidRDefault="00CF326D">
      <w:pPr>
        <w:spacing w:before="225" w:after="225" w:line="240" w:lineRule="auto"/>
        <w:jc w:val="center"/>
      </w:pPr>
      <w:r>
        <w:rPr>
          <w:rFonts w:ascii="Arial" w:hAnsi="Arial" w:cs="Arial"/>
          <w:b/>
          <w:bCs/>
          <w:color w:val="000000"/>
          <w:sz w:val="21"/>
          <w:szCs w:val="21"/>
        </w:rPr>
        <w:t>in   POOBLASTILO</w:t>
      </w:r>
    </w:p>
    <w:p w:rsidR="00712681" w:rsidRDefault="00CF326D">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in preko uradnih evidenc (E-dosje)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1268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r w:rsidR="0071268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12681" w:rsidRDefault="00CF326D">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lastRenderedPageBreak/>
              <w:t>Kraj in datum:</w:t>
            </w:r>
          </w:p>
        </w:tc>
        <w:tc>
          <w:tcPr>
            <w:tcW w:w="0" w:type="auto"/>
            <w:tcMar>
              <w:top w:w="75" w:type="dxa"/>
              <w:bottom w:w="75" w:type="dxa"/>
            </w:tcMar>
            <w:vAlign w:val="center"/>
          </w:tcPr>
          <w:p w:rsidR="00712681" w:rsidRDefault="00CF326D">
            <w:r>
              <w:rPr>
                <w:rFonts w:ascii="Arial" w:hAnsi="Arial" w:cs="Arial"/>
                <w:color w:val="000000"/>
                <w:position w:val="-2"/>
                <w:sz w:val="18"/>
                <w:szCs w:val="18"/>
              </w:rPr>
              <w:t>Ime in priimek: _____________________</w:t>
            </w:r>
          </w:p>
        </w:tc>
      </w:tr>
      <w:tr w:rsidR="00712681">
        <w:tc>
          <w:tcPr>
            <w:tcW w:w="2500" w:type="pct"/>
            <w:tcMar>
              <w:top w:w="75" w:type="dxa"/>
              <w:bottom w:w="75" w:type="dxa"/>
            </w:tcMar>
            <w:vAlign w:val="center"/>
          </w:tcPr>
          <w:p w:rsidR="00712681" w:rsidRDefault="00CF326D">
            <w:r>
              <w:rPr>
                <w:rFonts w:ascii="Arial" w:hAnsi="Arial" w:cs="Arial"/>
                <w:color w:val="000000"/>
                <w:position w:val="-2"/>
                <w:sz w:val="18"/>
                <w:szCs w:val="18"/>
              </w:rPr>
              <w:t> </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525" w:after="225" w:line="240" w:lineRule="auto"/>
        <w:jc w:val="both"/>
      </w:pPr>
      <w:r>
        <w:rPr>
          <w:rFonts w:ascii="Arial" w:hAnsi="Arial" w:cs="Arial"/>
          <w:color w:val="000000"/>
          <w:sz w:val="18"/>
          <w:szCs w:val="18"/>
        </w:rPr>
        <w:t> </w:t>
      </w:r>
    </w:p>
    <w:p w:rsidR="00712681" w:rsidRDefault="00712681">
      <w:pPr>
        <w:sectPr w:rsidR="00712681" w:rsidSect="00CF326D">
          <w:footerReference w:type="default" r:id="rId23"/>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13</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V zvezi z javnim naročilom »3D MOBILNI RTG S C-LOKOM«,</w:t>
      </w:r>
    </w:p>
    <w:p w:rsidR="00712681" w:rsidRDefault="00CF326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712681" w:rsidRDefault="00CF326D">
      <w:pPr>
        <w:spacing w:before="225" w:after="225" w:line="240" w:lineRule="auto"/>
        <w:jc w:val="both"/>
      </w:pPr>
      <w:r>
        <w:rPr>
          <w:rFonts w:ascii="Arial" w:hAnsi="Arial" w:cs="Arial"/>
          <w:color w:val="000000"/>
          <w:sz w:val="18"/>
          <w:szCs w:val="18"/>
        </w:rPr>
        <w:t>Izjavljamo (ustrezno označi):</w:t>
      </w:r>
    </w:p>
    <w:p w:rsidR="00712681" w:rsidRDefault="00CF326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712681" w:rsidRDefault="00CF326D">
      <w:pPr>
        <w:spacing w:before="225" w:after="225" w:line="240" w:lineRule="auto"/>
        <w:jc w:val="both"/>
      </w:pPr>
      <w:r>
        <w:rPr>
          <w:rFonts w:ascii="Arial" w:hAnsi="Arial" w:cs="Arial"/>
          <w:color w:val="000000"/>
          <w:sz w:val="18"/>
          <w:szCs w:val="18"/>
        </w:rPr>
        <w:t>[   ] NE zahtevamo izvedbe neposrednih plačil.</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12681">
        <w:tc>
          <w:tcPr>
            <w:tcW w:w="4080" w:type="dxa"/>
            <w:tcMar>
              <w:top w:w="75" w:type="dxa"/>
              <w:bottom w:w="75" w:type="dxa"/>
            </w:tcMar>
            <w:vAlign w:val="center"/>
          </w:tcPr>
          <w:p w:rsidR="00712681" w:rsidRDefault="00CF326D">
            <w:r>
              <w:rPr>
                <w:rFonts w:ascii="Arial" w:hAnsi="Arial" w:cs="Arial"/>
                <w:color w:val="000000"/>
                <w:position w:val="-2"/>
                <w:sz w:val="18"/>
                <w:szCs w:val="18"/>
              </w:rPr>
              <w:t>Kraj in datum:</w:t>
            </w:r>
          </w:p>
        </w:tc>
        <w:tc>
          <w:tcPr>
            <w:tcW w:w="0" w:type="auto"/>
            <w:tcMar>
              <w:top w:w="75" w:type="dxa"/>
              <w:bottom w:w="75" w:type="dxa"/>
            </w:tcMar>
            <w:vAlign w:val="center"/>
          </w:tcPr>
          <w:p w:rsidR="00712681" w:rsidRDefault="00CF326D">
            <w:r>
              <w:rPr>
                <w:rFonts w:ascii="Arial" w:hAnsi="Arial" w:cs="Arial"/>
                <w:color w:val="000000"/>
                <w:position w:val="-2"/>
                <w:sz w:val="18"/>
                <w:szCs w:val="18"/>
              </w:rPr>
              <w:t>Ime in priimek: _____________________</w:t>
            </w:r>
          </w:p>
        </w:tc>
      </w:tr>
      <w:tr w:rsidR="00712681">
        <w:tc>
          <w:tcPr>
            <w:tcW w:w="4080" w:type="dxa"/>
            <w:tcMar>
              <w:top w:w="75" w:type="dxa"/>
              <w:bottom w:w="75" w:type="dxa"/>
            </w:tcMar>
            <w:vAlign w:val="center"/>
          </w:tcPr>
          <w:p w:rsidR="00712681" w:rsidRDefault="00CF326D">
            <w:r>
              <w:rPr>
                <w:rFonts w:ascii="Arial" w:hAnsi="Arial" w:cs="Arial"/>
                <w:color w:val="000000"/>
                <w:position w:val="-2"/>
                <w:sz w:val="18"/>
                <w:szCs w:val="18"/>
              </w:rPr>
              <w:t> </w:t>
            </w:r>
          </w:p>
        </w:tc>
        <w:tc>
          <w:tcPr>
            <w:tcW w:w="0" w:type="auto"/>
            <w:tcMar>
              <w:top w:w="75" w:type="dxa"/>
              <w:bottom w:w="75" w:type="dxa"/>
            </w:tcMar>
            <w:vAlign w:val="center"/>
          </w:tcPr>
          <w:p w:rsidR="00712681" w:rsidRDefault="00712681"/>
          <w:p w:rsidR="00712681" w:rsidRDefault="00CF326D">
            <w:pPr>
              <w:jc w:val="center"/>
            </w:pPr>
            <w:r>
              <w:rPr>
                <w:rFonts w:ascii="Arial" w:hAnsi="Arial" w:cs="Arial"/>
                <w:color w:val="A9A9A9"/>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b/>
          <w:bCs/>
          <w:i/>
          <w:iCs/>
          <w:color w:val="000000"/>
          <w:sz w:val="18"/>
          <w:szCs w:val="18"/>
          <w:u w:val="single"/>
        </w:rPr>
        <w:t>Opomba:</w:t>
      </w:r>
    </w:p>
    <w:p w:rsidR="00712681" w:rsidRDefault="00CF326D">
      <w:pPr>
        <w:spacing w:before="225" w:after="225" w:line="240" w:lineRule="auto"/>
        <w:jc w:val="both"/>
      </w:pPr>
      <w:r>
        <w:rPr>
          <w:rFonts w:ascii="Arial" w:hAnsi="Arial" w:cs="Arial"/>
          <w:i/>
          <w:iCs/>
          <w:color w:val="000000"/>
          <w:sz w:val="18"/>
          <w:szCs w:val="18"/>
        </w:rPr>
        <w:t>V primeru večjega števila podizvajalcev se obrazec fotokopira.</w:t>
      </w:r>
    </w:p>
    <w:p w:rsidR="00712681" w:rsidRDefault="00712681">
      <w:pPr>
        <w:sectPr w:rsidR="00712681" w:rsidSect="00CF326D">
          <w:footerReference w:type="default" r:id="rId24"/>
          <w:pgSz w:w="11906" w:h="16838"/>
          <w:pgMar w:top="1418" w:right="1418" w:bottom="1418" w:left="1418" w:header="567" w:footer="596" w:gutter="0"/>
          <w:cols w:space="708"/>
          <w:docGrid w:linePitch="360"/>
        </w:sectPr>
      </w:pPr>
    </w:p>
    <w:p w:rsidR="00CF326D" w:rsidRPr="00590863" w:rsidRDefault="00CF326D" w:rsidP="00CF326D">
      <w:pPr>
        <w:spacing w:after="0"/>
        <w:jc w:val="right"/>
        <w:rPr>
          <w:rFonts w:ascii="Arial" w:hAnsi="Arial" w:cs="Arial"/>
          <w:sz w:val="18"/>
          <w:szCs w:val="18"/>
        </w:rPr>
      </w:pPr>
      <w:r w:rsidRPr="00590863">
        <w:rPr>
          <w:rFonts w:ascii="Arial" w:hAnsi="Arial" w:cs="Arial"/>
          <w:sz w:val="18"/>
          <w:szCs w:val="18"/>
        </w:rPr>
        <w:lastRenderedPageBreak/>
        <w:t>Obrazec št: 14</w:t>
      </w:r>
    </w:p>
    <w:p w:rsidR="00CF326D" w:rsidRPr="00252358" w:rsidRDefault="00CF326D" w:rsidP="00CF326D"/>
    <w:p w:rsidR="00CF326D" w:rsidRDefault="00CF326D" w:rsidP="00CF326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CF326D" w:rsidRDefault="00CF326D" w:rsidP="00CF326D">
      <w:pPr>
        <w:spacing w:after="120"/>
        <w:rPr>
          <w:rFonts w:ascii="Arial" w:hAnsi="Arial" w:cs="Arial"/>
        </w:rPr>
      </w:pPr>
    </w:p>
    <w:p w:rsidR="00712681" w:rsidRDefault="00CF326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712681" w:rsidRDefault="00CF326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b/>
                <w:bCs/>
                <w:color w:val="000000"/>
                <w:position w:val="-2"/>
                <w:sz w:val="18"/>
                <w:szCs w:val="18"/>
              </w:rPr>
              <w:t>Ime in priimek</w:t>
            </w:r>
          </w:p>
          <w:p w:rsidR="00712681" w:rsidRDefault="00CF326D">
            <w:pPr>
              <w:spacing w:before="135" w:after="135"/>
              <w:jc w:val="both"/>
              <w:textAlignment w:val="center"/>
            </w:pPr>
            <w:r>
              <w:rPr>
                <w:rFonts w:ascii="Arial" w:hAnsi="Arial" w:cs="Arial"/>
                <w:b/>
                <w:bCs/>
                <w:color w:val="000000"/>
                <w:position w:val="-2"/>
                <w:sz w:val="18"/>
                <w:szCs w:val="18"/>
              </w:rPr>
              <w:t>ali</w:t>
            </w:r>
          </w:p>
          <w:p w:rsidR="00712681" w:rsidRDefault="00CF326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b/>
                <w:bCs/>
                <w:color w:val="000000"/>
                <w:position w:val="-2"/>
                <w:sz w:val="18"/>
                <w:szCs w:val="18"/>
              </w:rPr>
              <w:t>Naslov prebivališča</w:t>
            </w:r>
          </w:p>
          <w:p w:rsidR="00712681" w:rsidRDefault="00CF326D">
            <w:pPr>
              <w:spacing w:before="135" w:after="135"/>
              <w:jc w:val="both"/>
              <w:textAlignment w:val="center"/>
            </w:pPr>
            <w:r>
              <w:rPr>
                <w:rFonts w:ascii="Arial" w:hAnsi="Arial" w:cs="Arial"/>
                <w:b/>
                <w:bCs/>
                <w:color w:val="000000"/>
                <w:position w:val="-2"/>
                <w:sz w:val="18"/>
                <w:szCs w:val="18"/>
              </w:rPr>
              <w:t>ali</w:t>
            </w:r>
          </w:p>
          <w:p w:rsidR="00712681" w:rsidRDefault="00CF326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b/>
                <w:bCs/>
                <w:color w:val="000000"/>
                <w:position w:val="-2"/>
                <w:sz w:val="18"/>
                <w:szCs w:val="18"/>
              </w:rPr>
              <w:t>Delež lastništva</w:t>
            </w:r>
          </w:p>
          <w:p w:rsidR="00712681" w:rsidRDefault="00CF326D">
            <w:pPr>
              <w:spacing w:before="135" w:after="135"/>
              <w:jc w:val="both"/>
              <w:textAlignment w:val="center"/>
            </w:pPr>
            <w:r>
              <w:rPr>
                <w:rFonts w:ascii="Arial" w:hAnsi="Arial" w:cs="Arial"/>
                <w:b/>
                <w:bCs/>
                <w:color w:val="000000"/>
                <w:position w:val="-2"/>
                <w:sz w:val="18"/>
                <w:szCs w:val="18"/>
              </w:rPr>
              <w:t>ali</w:t>
            </w:r>
          </w:p>
          <w:p w:rsidR="00712681" w:rsidRDefault="00CF326D">
            <w:pPr>
              <w:spacing w:before="135" w:after="135"/>
              <w:jc w:val="both"/>
              <w:textAlignment w:val="center"/>
            </w:pPr>
            <w:r>
              <w:rPr>
                <w:rFonts w:ascii="Arial" w:hAnsi="Arial" w:cs="Arial"/>
                <w:b/>
                <w:bCs/>
                <w:color w:val="000000"/>
                <w:position w:val="-2"/>
                <w:sz w:val="18"/>
                <w:szCs w:val="18"/>
              </w:rPr>
              <w:t>Delež lastništva gospodarskega subjekta</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b/>
                <w:bCs/>
                <w:color w:val="000000"/>
                <w:position w:val="-2"/>
                <w:sz w:val="18"/>
                <w:szCs w:val="18"/>
              </w:rPr>
              <w:t>Delež lastništva gospodarskega subjekta</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r w:rsidR="0071268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12681" w:rsidRDefault="00CF326D">
            <w:pPr>
              <w:spacing w:before="135" w:after="135"/>
              <w:jc w:val="both"/>
              <w:textAlignment w:val="center"/>
            </w:pPr>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12681">
        <w:tc>
          <w:tcPr>
            <w:tcW w:w="4080" w:type="dxa"/>
            <w:tcMar>
              <w:top w:w="75" w:type="dxa"/>
              <w:bottom w:w="75" w:type="dxa"/>
            </w:tcMar>
            <w:vAlign w:val="center"/>
          </w:tcPr>
          <w:p w:rsidR="00712681" w:rsidRDefault="00CF326D">
            <w:r>
              <w:rPr>
                <w:rFonts w:ascii="Arial" w:hAnsi="Arial" w:cs="Arial"/>
                <w:color w:val="000000"/>
                <w:position w:val="-2"/>
                <w:sz w:val="18"/>
                <w:szCs w:val="18"/>
              </w:rPr>
              <w:t>Kraj in datum:</w:t>
            </w:r>
          </w:p>
        </w:tc>
        <w:tc>
          <w:tcPr>
            <w:tcW w:w="0" w:type="auto"/>
            <w:tcMar>
              <w:top w:w="75" w:type="dxa"/>
              <w:bottom w:w="75" w:type="dxa"/>
            </w:tcMar>
            <w:vAlign w:val="center"/>
          </w:tcPr>
          <w:p w:rsidR="00712681" w:rsidRDefault="00CF326D">
            <w:r>
              <w:rPr>
                <w:rFonts w:ascii="Arial" w:hAnsi="Arial" w:cs="Arial"/>
                <w:color w:val="000000"/>
                <w:position w:val="-2"/>
                <w:sz w:val="18"/>
                <w:szCs w:val="18"/>
              </w:rPr>
              <w:t>Ime in priimek: _____________________</w:t>
            </w:r>
          </w:p>
        </w:tc>
      </w:tr>
      <w:tr w:rsidR="00712681">
        <w:tc>
          <w:tcPr>
            <w:tcW w:w="4080" w:type="dxa"/>
            <w:tcMar>
              <w:top w:w="75" w:type="dxa"/>
              <w:bottom w:w="75" w:type="dxa"/>
            </w:tcMar>
            <w:vAlign w:val="center"/>
          </w:tcPr>
          <w:p w:rsidR="00712681" w:rsidRDefault="00CF326D">
            <w:r>
              <w:rPr>
                <w:rFonts w:ascii="Arial" w:hAnsi="Arial" w:cs="Arial"/>
                <w:color w:val="000000"/>
                <w:position w:val="-2"/>
                <w:sz w:val="18"/>
                <w:szCs w:val="18"/>
              </w:rPr>
              <w:t> </w:t>
            </w:r>
          </w:p>
        </w:tc>
        <w:tc>
          <w:tcPr>
            <w:tcW w:w="0" w:type="auto"/>
            <w:tcMar>
              <w:top w:w="75" w:type="dxa"/>
              <w:bottom w:w="75" w:type="dxa"/>
            </w:tcMar>
            <w:vAlign w:val="center"/>
          </w:tcPr>
          <w:p w:rsidR="00712681" w:rsidRDefault="00CF326D">
            <w:pPr>
              <w:jc w:val="center"/>
            </w:pPr>
            <w:r>
              <w:rPr>
                <w:rFonts w:ascii="Arial" w:hAnsi="Arial" w:cs="Arial"/>
                <w:color w:val="000000"/>
                <w:position w:val="-2"/>
                <w:sz w:val="18"/>
                <w:szCs w:val="18"/>
              </w:rPr>
              <w:t>(žig in podpis)</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712681" w:rsidRDefault="00712681">
      <w:pPr>
        <w:sectPr w:rsidR="00712681" w:rsidSect="00CF326D">
          <w:footerReference w:type="default" r:id="rId25"/>
          <w:pgSz w:w="11906" w:h="16838"/>
          <w:pgMar w:top="1418" w:right="1418" w:bottom="1418" w:left="1418" w:header="567" w:footer="596" w:gutter="0"/>
          <w:cols w:space="708"/>
          <w:docGrid w:linePitch="360"/>
        </w:sectPr>
      </w:pPr>
    </w:p>
    <w:p w:rsidR="00CF326D" w:rsidRPr="00116091" w:rsidRDefault="00CF326D" w:rsidP="00CF326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6523F3">
        <w:rPr>
          <w:rFonts w:ascii="Arial" w:hAnsi="Arial" w:cs="Arial"/>
          <w:color w:val="FF0000"/>
        </w:rPr>
        <w:lastRenderedPageBreak/>
        <w:t>Vzorec pogodbe</w:t>
      </w:r>
    </w:p>
    <w:p w:rsidR="00CF326D" w:rsidRDefault="00CF326D" w:rsidP="00CF326D">
      <w:pPr>
        <w:rPr>
          <w:rFonts w:ascii="Arial" w:hAnsi="Arial" w:cs="Arial"/>
        </w:rPr>
      </w:pPr>
    </w:p>
    <w:p w:rsidR="00712681" w:rsidRDefault="00CF326D">
      <w:pPr>
        <w:spacing w:before="224" w:after="224" w:line="240" w:lineRule="auto"/>
        <w:jc w:val="center"/>
        <w:outlineLvl w:val="1"/>
      </w:pPr>
      <w:r>
        <w:rPr>
          <w:rFonts w:ascii="Arial" w:hAnsi="Arial" w:cs="Arial"/>
          <w:b/>
          <w:bCs/>
          <w:color w:val="000000"/>
          <w:sz w:val="27"/>
          <w:szCs w:val="27"/>
        </w:rPr>
        <w:t>POGODBA O DOBAVI MEDICINSKE OPREME</w:t>
      </w:r>
    </w:p>
    <w:p w:rsidR="00712681" w:rsidRDefault="00CF326D">
      <w:pPr>
        <w:spacing w:before="225" w:after="225" w:line="240" w:lineRule="auto"/>
        <w:jc w:val="center"/>
      </w:pPr>
      <w:r>
        <w:rPr>
          <w:rFonts w:ascii="Arial" w:hAnsi="Arial" w:cs="Arial"/>
          <w:color w:val="000000"/>
          <w:sz w:val="18"/>
          <w:szCs w:val="18"/>
        </w:rPr>
        <w:t>sklenjena med</w:t>
      </w:r>
    </w:p>
    <w:p w:rsidR="00712681" w:rsidRDefault="00CF326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712681">
        <w:tc>
          <w:tcPr>
            <w:tcW w:w="3300" w:type="dxa"/>
            <w:tcMar>
              <w:top w:w="0" w:type="auto"/>
              <w:bottom w:w="0" w:type="auto"/>
            </w:tcMar>
            <w:vAlign w:val="center"/>
          </w:tcPr>
          <w:p w:rsidR="00712681" w:rsidRDefault="00CF326D">
            <w:r>
              <w:rPr>
                <w:rFonts w:ascii="Arial" w:hAnsi="Arial" w:cs="Arial"/>
                <w:color w:val="000000"/>
                <w:position w:val="-2"/>
                <w:sz w:val="18"/>
                <w:szCs w:val="18"/>
              </w:rPr>
              <w:t>Matična številka:</w:t>
            </w:r>
          </w:p>
        </w:tc>
        <w:tc>
          <w:tcPr>
            <w:tcW w:w="0" w:type="auto"/>
            <w:tcMar>
              <w:top w:w="0" w:type="auto"/>
              <w:bottom w:w="0" w:type="auto"/>
            </w:tcMar>
            <w:vAlign w:val="center"/>
          </w:tcPr>
          <w:p w:rsidR="00712681" w:rsidRDefault="00CF326D">
            <w:r>
              <w:rPr>
                <w:rFonts w:ascii="Arial" w:hAnsi="Arial" w:cs="Arial"/>
                <w:color w:val="000000"/>
                <w:position w:val="-2"/>
                <w:sz w:val="18"/>
                <w:szCs w:val="18"/>
              </w:rPr>
              <w:t>5054621000</w:t>
            </w:r>
          </w:p>
        </w:tc>
      </w:tr>
      <w:tr w:rsidR="00712681">
        <w:tc>
          <w:tcPr>
            <w:tcW w:w="3300" w:type="dxa"/>
            <w:tcMar>
              <w:top w:w="0" w:type="auto"/>
              <w:bottom w:w="0" w:type="auto"/>
            </w:tcMar>
            <w:vAlign w:val="center"/>
          </w:tcPr>
          <w:p w:rsidR="00712681" w:rsidRDefault="00CF326D">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712681" w:rsidRDefault="00CF326D">
            <w:r>
              <w:rPr>
                <w:rFonts w:ascii="Arial" w:hAnsi="Arial" w:cs="Arial"/>
                <w:color w:val="000000"/>
                <w:position w:val="-2"/>
                <w:sz w:val="18"/>
                <w:szCs w:val="18"/>
              </w:rPr>
              <w:t>SI 82657106</w:t>
            </w:r>
          </w:p>
        </w:tc>
      </w:tr>
      <w:tr w:rsidR="00712681">
        <w:tc>
          <w:tcPr>
            <w:tcW w:w="3300" w:type="dxa"/>
            <w:tcMar>
              <w:top w:w="0" w:type="auto"/>
              <w:bottom w:w="0" w:type="auto"/>
            </w:tcMar>
            <w:vAlign w:val="center"/>
          </w:tcPr>
          <w:p w:rsidR="00712681" w:rsidRDefault="00CF326D">
            <w:r>
              <w:rPr>
                <w:rFonts w:ascii="Arial" w:hAnsi="Arial" w:cs="Arial"/>
                <w:color w:val="000000"/>
                <w:position w:val="-2"/>
                <w:sz w:val="18"/>
                <w:szCs w:val="18"/>
              </w:rPr>
              <w:t>Transakcijski račun (TRR):</w:t>
            </w:r>
          </w:p>
        </w:tc>
        <w:tc>
          <w:tcPr>
            <w:tcW w:w="0" w:type="auto"/>
            <w:tcMar>
              <w:top w:w="0" w:type="auto"/>
              <w:bottom w:w="0" w:type="auto"/>
            </w:tcMar>
            <w:vAlign w:val="center"/>
          </w:tcPr>
          <w:p w:rsidR="00712681" w:rsidRDefault="00CF326D">
            <w:r>
              <w:rPr>
                <w:rFonts w:ascii="Arial" w:hAnsi="Arial" w:cs="Arial"/>
                <w:color w:val="000000"/>
                <w:position w:val="-2"/>
                <w:sz w:val="18"/>
                <w:szCs w:val="18"/>
              </w:rPr>
              <w:t>SI56 0110 0603 0278 379</w:t>
            </w:r>
          </w:p>
        </w:tc>
      </w:tr>
    </w:tbl>
    <w:p w:rsidR="00712681" w:rsidRDefault="00712681"/>
    <w:p w:rsidR="00712681" w:rsidRDefault="00CF326D">
      <w:pPr>
        <w:spacing w:before="225" w:after="225" w:line="240" w:lineRule="auto"/>
        <w:jc w:val="center"/>
      </w:pPr>
      <w:r>
        <w:rPr>
          <w:rFonts w:ascii="Arial" w:hAnsi="Arial" w:cs="Arial"/>
          <w:color w:val="000000"/>
          <w:sz w:val="18"/>
          <w:szCs w:val="18"/>
        </w:rPr>
        <w:t>in</w:t>
      </w:r>
    </w:p>
    <w:p w:rsidR="00712681" w:rsidRDefault="00CF326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712681">
        <w:tc>
          <w:tcPr>
            <w:tcW w:w="3300" w:type="dxa"/>
            <w:tcMar>
              <w:top w:w="0" w:type="auto"/>
              <w:bottom w:w="0" w:type="auto"/>
            </w:tcMar>
            <w:vAlign w:val="center"/>
          </w:tcPr>
          <w:p w:rsidR="00712681" w:rsidRDefault="00CF326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3300" w:type="dxa"/>
            <w:tcMar>
              <w:top w:w="0" w:type="auto"/>
              <w:bottom w:w="0" w:type="auto"/>
            </w:tcMar>
            <w:vAlign w:val="center"/>
          </w:tcPr>
          <w:p w:rsidR="00712681" w:rsidRDefault="00CF326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r w:rsidR="00712681">
        <w:tc>
          <w:tcPr>
            <w:tcW w:w="3300" w:type="dxa"/>
            <w:tcMar>
              <w:top w:w="0" w:type="auto"/>
              <w:bottom w:w="0" w:type="auto"/>
            </w:tcMar>
            <w:vAlign w:val="center"/>
          </w:tcPr>
          <w:p w:rsidR="00712681" w:rsidRDefault="00CF326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712681" w:rsidRDefault="00CF326D">
            <w:r>
              <w:rPr>
                <w:rFonts w:ascii="Arial" w:hAnsi="Arial" w:cs="Arial"/>
                <w:color w:val="000000"/>
                <w:position w:val="-2"/>
                <w:sz w:val="18"/>
                <w:szCs w:val="18"/>
              </w:rPr>
              <w:t> </w:t>
            </w:r>
          </w:p>
        </w:tc>
      </w:tr>
    </w:tbl>
    <w:p w:rsidR="00712681" w:rsidRDefault="00CF326D">
      <w:pPr>
        <w:spacing w:before="225" w:after="225" w:line="240" w:lineRule="auto"/>
        <w:jc w:val="both"/>
      </w:pPr>
      <w:r>
        <w:rPr>
          <w:rFonts w:ascii="Arial" w:hAnsi="Arial" w:cs="Arial"/>
          <w:color w:val="000000"/>
          <w:sz w:val="18"/>
          <w:szCs w:val="18"/>
        </w:rPr>
        <w:t> </w:t>
      </w:r>
    </w:p>
    <w:p w:rsidR="00712681" w:rsidRDefault="00CF326D">
      <w:pPr>
        <w:spacing w:before="225" w:after="225" w:line="240" w:lineRule="auto"/>
        <w:jc w:val="both"/>
      </w:pPr>
      <w:r>
        <w:rPr>
          <w:rFonts w:ascii="Arial" w:hAnsi="Arial" w:cs="Arial"/>
          <w:b/>
          <w:bCs/>
          <w:color w:val="000000"/>
          <w:sz w:val="18"/>
          <w:szCs w:val="18"/>
        </w:rPr>
        <w:t>I. UVODNE DOLOČBE</w:t>
      </w:r>
    </w:p>
    <w:p w:rsidR="00712681" w:rsidRDefault="00CF326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712681">
              <w:tc>
                <w:tcPr>
                  <w:tcW w:w="0" w:type="auto"/>
                  <w:tcMar>
                    <w:top w:w="0" w:type="auto"/>
                    <w:bottom w:w="0" w:type="auto"/>
                  </w:tcMar>
                </w:tcPr>
                <w:p w:rsidR="00712681" w:rsidRDefault="00CF326D" w:rsidP="005A2F4B">
                  <w:pPr>
                    <w:numPr>
                      <w:ilvl w:val="0"/>
                      <w:numId w:val="2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712681" w:rsidRDefault="00CF326D" w:rsidP="005A2F4B">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712681" w:rsidRDefault="00712681"/>
          <w:p w:rsidR="00712681" w:rsidRDefault="00CF326D">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712681" w:rsidRDefault="00CF326D">
      <w:pPr>
        <w:spacing w:before="225" w:after="225" w:line="240" w:lineRule="auto"/>
        <w:jc w:val="both"/>
      </w:pPr>
      <w:r>
        <w:rPr>
          <w:rFonts w:ascii="Arial" w:hAnsi="Arial" w:cs="Arial"/>
          <w:b/>
          <w:bCs/>
          <w:color w:val="000000"/>
          <w:sz w:val="18"/>
          <w:szCs w:val="18"/>
        </w:rPr>
        <w:t>II. PREDMET POGODBE</w:t>
      </w:r>
    </w:p>
    <w:p w:rsidR="00712681" w:rsidRDefault="00CF326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Pr>
                <w:rFonts w:ascii="Arial" w:hAnsi="Arial" w:cs="Arial"/>
                <w:b/>
                <w:bCs/>
                <w:color w:val="000000"/>
                <w:sz w:val="18"/>
                <w:szCs w:val="18"/>
              </w:rPr>
              <w:t>3D MOBILNI RTG S C-LOKOM.</w:t>
            </w:r>
          </w:p>
          <w:p w:rsidR="00712681" w:rsidRDefault="00CF326D">
            <w:pPr>
              <w:spacing w:before="225" w:after="225"/>
              <w:jc w:val="both"/>
            </w:pPr>
            <w:r>
              <w:rPr>
                <w:rFonts w:ascii="Arial" w:hAnsi="Arial" w:cs="Arial"/>
                <w:color w:val="000000"/>
                <w:sz w:val="18"/>
                <w:szCs w:val="18"/>
              </w:rPr>
              <w:t>Med predmet te pogodbe sodi tudi 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rsidR="00712681" w:rsidRDefault="00CF326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6370"/>
            </w:tblGrid>
            <w:tr w:rsidR="00712681">
              <w:tc>
                <w:tcPr>
                  <w:tcW w:w="0" w:type="auto"/>
                  <w:tcMar>
                    <w:top w:w="0" w:type="auto"/>
                    <w:bottom w:w="0" w:type="auto"/>
                  </w:tcMar>
                </w:tcPr>
                <w:p w:rsidR="00712681" w:rsidRDefault="00CF326D" w:rsidP="005A2F4B">
                  <w:pPr>
                    <w:numPr>
                      <w:ilvl w:val="0"/>
                      <w:numId w:val="2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712681" w:rsidRDefault="00CF326D" w:rsidP="005A2F4B">
                  <w:pPr>
                    <w:numPr>
                      <w:ilvl w:val="0"/>
                      <w:numId w:val="21"/>
                    </w:numPr>
                    <w:jc w:val="both"/>
                    <w:rPr>
                      <w:rFonts w:ascii="Arial" w:hAnsi="Arial" w:cs="Arial"/>
                      <w:color w:val="000000"/>
                      <w:sz w:val="18"/>
                      <w:szCs w:val="18"/>
                    </w:rPr>
                  </w:pPr>
                  <w:r>
                    <w:rPr>
                      <w:rFonts w:ascii="Arial" w:hAnsi="Arial" w:cs="Arial"/>
                      <w:color w:val="000000"/>
                      <w:sz w:val="18"/>
                      <w:szCs w:val="18"/>
                    </w:rPr>
                    <w:lastRenderedPageBreak/>
                    <w:t>Razpisno dokumentacijo naročnika št. 16-33/23  z dne __________.</w:t>
                  </w:r>
                </w:p>
              </w:tc>
            </w:tr>
          </w:tbl>
          <w:p w:rsidR="00712681" w:rsidRDefault="00712681"/>
          <w:p w:rsidR="00712681" w:rsidRDefault="00CF326D">
            <w:pPr>
              <w:spacing w:before="225" w:after="225"/>
              <w:jc w:val="both"/>
            </w:pPr>
            <w:r>
              <w:rPr>
                <w:rFonts w:ascii="Arial" w:hAnsi="Arial" w:cs="Arial"/>
                <w:color w:val="000000"/>
                <w:sz w:val="18"/>
                <w:szCs w:val="18"/>
              </w:rPr>
              <w:t>Predmetni dokumenti so priloga in sestavni del te pogodbe.</w:t>
            </w:r>
          </w:p>
        </w:tc>
      </w:tr>
    </w:tbl>
    <w:p w:rsidR="00712681" w:rsidRDefault="00CF326D">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712681">
              <w:tc>
                <w:tcPr>
                  <w:tcW w:w="0" w:type="auto"/>
                  <w:tcMar>
                    <w:top w:w="0" w:type="auto"/>
                    <w:bottom w:w="0" w:type="auto"/>
                  </w:tcMar>
                </w:tcPr>
                <w:p w:rsidR="00712681" w:rsidRDefault="00CF326D" w:rsidP="005A2F4B">
                  <w:pPr>
                    <w:numPr>
                      <w:ilvl w:val="0"/>
                      <w:numId w:val="22"/>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rsidR="00712681" w:rsidRDefault="00CF326D" w:rsidP="005A2F4B">
                  <w:pPr>
                    <w:numPr>
                      <w:ilvl w:val="0"/>
                      <w:numId w:val="22"/>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rsidR="00712681" w:rsidRDefault="00CF326D" w:rsidP="005A2F4B">
                  <w:pPr>
                    <w:numPr>
                      <w:ilvl w:val="0"/>
                      <w:numId w:val="22"/>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rsidR="00712681" w:rsidRDefault="00CF326D" w:rsidP="005A2F4B">
                  <w:pPr>
                    <w:numPr>
                      <w:ilvl w:val="0"/>
                      <w:numId w:val="22"/>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rsidR="00712681" w:rsidRDefault="00CF326D" w:rsidP="005A2F4B">
                  <w:pPr>
                    <w:numPr>
                      <w:ilvl w:val="0"/>
                      <w:numId w:val="22"/>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rsidR="00712681" w:rsidRDefault="00712681"/>
        </w:tc>
      </w:tr>
    </w:tbl>
    <w:p w:rsidR="00CF326D" w:rsidRDefault="00CF326D">
      <w:pPr>
        <w:spacing w:after="0" w:line="240" w:lineRule="auto"/>
        <w:jc w:val="center"/>
        <w:rPr>
          <w:rFonts w:ascii="Arial" w:hAnsi="Arial" w:cs="Arial"/>
          <w:b/>
          <w:bCs/>
          <w:color w:val="000000"/>
          <w:sz w:val="18"/>
          <w:szCs w:val="18"/>
        </w:rPr>
      </w:pPr>
    </w:p>
    <w:p w:rsidR="00712681" w:rsidRDefault="00CF326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712681" w:rsidRDefault="00CF326D">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rsidR="00712681" w:rsidRDefault="00CF326D">
            <w:pPr>
              <w:spacing w:before="225" w:after="225"/>
              <w:jc w:val="both"/>
            </w:pPr>
            <w:r>
              <w:rPr>
                <w:rFonts w:ascii="Arial" w:hAnsi="Arial" w:cs="Arial"/>
                <w:color w:val="000000"/>
                <w:sz w:val="18"/>
                <w:szCs w:val="18"/>
              </w:rPr>
              <w:t>Z dobaviteljem se v tem primeru sklene dodatek k osnovni pogodbi ali nova pogodba.</w:t>
            </w:r>
          </w:p>
        </w:tc>
      </w:tr>
    </w:tbl>
    <w:p w:rsidR="00712681" w:rsidRDefault="00CF326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Pogodbena vrednost je dogovorjena na osnovi ponudbe dobavitelja in znaša  ____________ EUR brez DDV oz. __________________ EUR z DDV.</w:t>
            </w:r>
          </w:p>
          <w:p w:rsidR="00712681" w:rsidRDefault="00CF326D">
            <w:pPr>
              <w:spacing w:before="225" w:after="225"/>
              <w:jc w:val="both"/>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rsidR="00712681" w:rsidRDefault="00CF326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w:t>
            </w:r>
          </w:p>
        </w:tc>
      </w:tr>
    </w:tbl>
    <w:p w:rsidR="00712681" w:rsidRDefault="00CF326D">
      <w:pPr>
        <w:spacing w:before="225" w:after="225" w:line="240" w:lineRule="auto"/>
        <w:jc w:val="both"/>
      </w:pPr>
      <w:r>
        <w:rPr>
          <w:rFonts w:ascii="Arial" w:hAnsi="Arial" w:cs="Arial"/>
          <w:b/>
          <w:bCs/>
          <w:color w:val="000000"/>
          <w:sz w:val="18"/>
          <w:szCs w:val="18"/>
        </w:rPr>
        <w:t>III. POGODBENA CENA</w:t>
      </w:r>
    </w:p>
    <w:p w:rsidR="00712681" w:rsidRDefault="00CF326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712681" w:rsidRDefault="00CF326D">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rsidR="00712681" w:rsidRDefault="00CF326D">
            <w:pPr>
              <w:spacing w:before="225" w:after="225"/>
              <w:jc w:val="both"/>
            </w:pPr>
            <w:r>
              <w:rPr>
                <w:rFonts w:ascii="Arial" w:hAnsi="Arial" w:cs="Arial"/>
                <w:color w:val="000000"/>
                <w:sz w:val="18"/>
                <w:szCs w:val="18"/>
              </w:rPr>
              <w:t>V kolikor naročnik računa ne zavrne v roku 8 delovnih dni od prejema, se račun šteje za potrjenega.</w:t>
            </w:r>
          </w:p>
          <w:p w:rsidR="00712681" w:rsidRDefault="00CF326D">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712681" w:rsidRDefault="00CF326D">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rsidR="00712681" w:rsidRDefault="00CF326D">
      <w:pPr>
        <w:spacing w:before="225" w:after="225" w:line="240" w:lineRule="auto"/>
        <w:jc w:val="both"/>
      </w:pPr>
      <w:r>
        <w:rPr>
          <w:rFonts w:ascii="Arial" w:hAnsi="Arial" w:cs="Arial"/>
          <w:b/>
          <w:bCs/>
          <w:color w:val="000000"/>
          <w:sz w:val="18"/>
          <w:szCs w:val="18"/>
        </w:rPr>
        <w:lastRenderedPageBreak/>
        <w:t>IV. DOBAVNI ROK</w:t>
      </w:r>
    </w:p>
    <w:p w:rsidR="00712681" w:rsidRDefault="00CF326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Dobavitelj se zavezuje, da bo celotno količino dobavil najkasneje v _________(največ 45) dneh po podpisu pogodbe. Rok dobave je bistvena sestavina te pogodbe.</w:t>
            </w:r>
          </w:p>
          <w:p w:rsidR="00712681" w:rsidRDefault="00CF326D">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rsidR="00712681" w:rsidRDefault="00CF326D">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rsidR="00712681" w:rsidRDefault="00CF326D">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rsidR="00712681" w:rsidRDefault="00CF326D">
      <w:pPr>
        <w:spacing w:before="225" w:after="225" w:line="240" w:lineRule="auto"/>
        <w:jc w:val="both"/>
      </w:pPr>
      <w:r>
        <w:rPr>
          <w:rFonts w:ascii="Arial" w:hAnsi="Arial" w:cs="Arial"/>
          <w:b/>
          <w:bCs/>
          <w:color w:val="000000"/>
          <w:sz w:val="18"/>
          <w:szCs w:val="18"/>
        </w:rPr>
        <w:t>V. PODIZVAJALCI</w:t>
      </w:r>
    </w:p>
    <w:p w:rsidR="00712681" w:rsidRDefault="00CF326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083"/>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Dobavitelj bo dela izvedel z naslednjimi podizvajalci_____________________________________:</w:t>
            </w:r>
          </w:p>
          <w:p w:rsidR="00712681" w:rsidRDefault="00712681" w:rsidP="00CF326D">
            <w:pPr>
              <w:spacing w:before="225" w:after="225"/>
              <w:jc w:val="both"/>
            </w:pPr>
          </w:p>
        </w:tc>
      </w:tr>
    </w:tbl>
    <w:p w:rsidR="00712681" w:rsidRDefault="00CF326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712681" w:rsidRDefault="00CF326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12681">
              <w:tc>
                <w:tcPr>
                  <w:tcW w:w="0" w:type="auto"/>
                  <w:tcMar>
                    <w:top w:w="0" w:type="auto"/>
                    <w:bottom w:w="0" w:type="auto"/>
                  </w:tcMar>
                </w:tcPr>
                <w:p w:rsidR="00712681" w:rsidRDefault="00CF326D" w:rsidP="005A2F4B">
                  <w:pPr>
                    <w:numPr>
                      <w:ilvl w:val="0"/>
                      <w:numId w:val="2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712681" w:rsidRDefault="00CF326D" w:rsidP="005A2F4B">
                  <w:pPr>
                    <w:numPr>
                      <w:ilvl w:val="0"/>
                      <w:numId w:val="2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712681" w:rsidRDefault="00CF326D" w:rsidP="005A2F4B">
                  <w:pPr>
                    <w:numPr>
                      <w:ilvl w:val="0"/>
                      <w:numId w:val="2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712681" w:rsidRDefault="00712681"/>
          <w:p w:rsidR="00712681" w:rsidRDefault="00CF326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712681" w:rsidRDefault="00CF326D">
            <w:pPr>
              <w:spacing w:before="225" w:after="225"/>
              <w:jc w:val="both"/>
            </w:pPr>
            <w:r>
              <w:rPr>
                <w:rFonts w:ascii="Arial" w:hAnsi="Arial" w:cs="Arial"/>
                <w:color w:val="000000"/>
                <w:sz w:val="18"/>
                <w:szCs w:val="18"/>
              </w:rPr>
              <w:t>Plačila podizvajalcem se izvedejo v rokih in na enak način kot velja za plačila izvajalcu.</w:t>
            </w:r>
          </w:p>
          <w:p w:rsidR="00712681" w:rsidRDefault="00CF326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712681" w:rsidRDefault="00CF326D">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w:t>
            </w:r>
            <w:r>
              <w:rPr>
                <w:rFonts w:ascii="Arial" w:hAnsi="Arial" w:cs="Arial"/>
                <w:color w:val="000000"/>
                <w:sz w:val="18"/>
                <w:szCs w:val="18"/>
              </w:rPr>
              <w:lastRenderedPageBreak/>
              <w:t>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712681" w:rsidRDefault="00CF326D">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712681" w:rsidRDefault="00CF326D">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Naročnik se zavezuje poravnati pogodbeno ceno za pravilno dobavo blaga na podlagi te pogodbe.</w:t>
            </w:r>
          </w:p>
          <w:p w:rsidR="00712681" w:rsidRDefault="00CF326D">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712681" w:rsidRDefault="00CF326D">
      <w:pPr>
        <w:spacing w:before="225" w:after="225" w:line="240" w:lineRule="auto"/>
        <w:jc w:val="both"/>
      </w:pPr>
      <w:r>
        <w:rPr>
          <w:rFonts w:ascii="Arial" w:hAnsi="Arial" w:cs="Arial"/>
          <w:b/>
          <w:bCs/>
          <w:color w:val="000000"/>
          <w:sz w:val="18"/>
          <w:szCs w:val="18"/>
        </w:rPr>
        <w:t>VI. OBVEZNOSTI DOBAVITELJA</w:t>
      </w:r>
    </w:p>
    <w:p w:rsidR="00712681" w:rsidRDefault="00CF326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712681">
              <w:tc>
                <w:tcPr>
                  <w:tcW w:w="0" w:type="auto"/>
                  <w:tcMar>
                    <w:top w:w="0" w:type="auto"/>
                    <w:bottom w:w="0" w:type="auto"/>
                  </w:tcMar>
                </w:tcPr>
                <w:p w:rsidR="00712681" w:rsidRDefault="00CF326D" w:rsidP="005A2F4B">
                  <w:pPr>
                    <w:numPr>
                      <w:ilvl w:val="0"/>
                      <w:numId w:val="2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712681" w:rsidRDefault="00CF326D" w:rsidP="005A2F4B">
                  <w:pPr>
                    <w:numPr>
                      <w:ilvl w:val="0"/>
                      <w:numId w:val="24"/>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712681" w:rsidRDefault="00CF326D" w:rsidP="005A2F4B">
                  <w:pPr>
                    <w:numPr>
                      <w:ilvl w:val="0"/>
                      <w:numId w:val="2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712681" w:rsidRDefault="00CF326D" w:rsidP="005A2F4B">
                  <w:pPr>
                    <w:numPr>
                      <w:ilvl w:val="0"/>
                      <w:numId w:val="24"/>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712681" w:rsidRDefault="00CF326D" w:rsidP="005A2F4B">
                  <w:pPr>
                    <w:numPr>
                      <w:ilvl w:val="0"/>
                      <w:numId w:val="24"/>
                    </w:numPr>
                    <w:jc w:val="both"/>
                    <w:rPr>
                      <w:rFonts w:ascii="Arial" w:hAnsi="Arial" w:cs="Arial"/>
                      <w:color w:val="000000"/>
                      <w:sz w:val="18"/>
                      <w:szCs w:val="18"/>
                    </w:rPr>
                  </w:pPr>
                  <w:r>
                    <w:rPr>
                      <w:rFonts w:ascii="Arial" w:hAnsi="Arial" w:cs="Arial"/>
                      <w:color w:val="000000"/>
                      <w:sz w:val="18"/>
                      <w:szCs w:val="18"/>
                    </w:rPr>
                    <w:t>ščitil interese naročnika.</w:t>
                  </w:r>
                </w:p>
              </w:tc>
            </w:tr>
          </w:tbl>
          <w:p w:rsidR="00712681" w:rsidRDefault="00712681"/>
        </w:tc>
      </w:tr>
    </w:tbl>
    <w:p w:rsidR="00712681" w:rsidRDefault="00CF326D">
      <w:pPr>
        <w:spacing w:before="225" w:after="225" w:line="240" w:lineRule="auto"/>
        <w:jc w:val="both"/>
      </w:pPr>
      <w:r>
        <w:rPr>
          <w:rFonts w:ascii="Arial" w:hAnsi="Arial" w:cs="Arial"/>
          <w:b/>
          <w:bCs/>
          <w:color w:val="000000"/>
          <w:sz w:val="18"/>
          <w:szCs w:val="18"/>
        </w:rPr>
        <w:t>VII. SKRBNIKI POGODBE</w:t>
      </w:r>
    </w:p>
    <w:p w:rsidR="00712681" w:rsidRDefault="00CF326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Skrbnik pogodbe s strani naročnika je Barbara Slak Turk.</w:t>
            </w:r>
          </w:p>
          <w:p w:rsidR="00712681" w:rsidRDefault="00CF326D">
            <w:pPr>
              <w:spacing w:before="225" w:after="225"/>
              <w:jc w:val="both"/>
            </w:pPr>
            <w:r>
              <w:rPr>
                <w:rFonts w:ascii="Arial" w:hAnsi="Arial" w:cs="Arial"/>
                <w:color w:val="000000"/>
                <w:sz w:val="18"/>
                <w:szCs w:val="18"/>
              </w:rPr>
              <w:t>Pooblaščeni predstavnik naročnika za nadzor nad izvedbo pogodbe je Srečko Vovko.</w:t>
            </w:r>
          </w:p>
          <w:p w:rsidR="00712681" w:rsidRDefault="00CF326D">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rsidR="00712681" w:rsidRDefault="00CF326D">
            <w:pPr>
              <w:spacing w:before="225" w:after="225"/>
              <w:jc w:val="both"/>
            </w:pPr>
            <w:r>
              <w:rPr>
                <w:rFonts w:ascii="Arial" w:hAnsi="Arial" w:cs="Arial"/>
                <w:color w:val="000000"/>
                <w:sz w:val="18"/>
                <w:szCs w:val="18"/>
              </w:rPr>
              <w:t>Pooblaščeni predstavnik dobavitelja je _______________</w:t>
            </w:r>
          </w:p>
          <w:p w:rsidR="00712681" w:rsidRDefault="00CF326D">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rsidR="00712681" w:rsidRDefault="00CF326D">
      <w:pPr>
        <w:spacing w:before="225" w:after="225" w:line="240" w:lineRule="auto"/>
        <w:jc w:val="both"/>
      </w:pPr>
      <w:r>
        <w:rPr>
          <w:rFonts w:ascii="Arial" w:hAnsi="Arial" w:cs="Arial"/>
          <w:b/>
          <w:bCs/>
          <w:color w:val="000000"/>
          <w:sz w:val="18"/>
          <w:szCs w:val="18"/>
        </w:rPr>
        <w:t>VIII. POGODBENA KAZEN</w:t>
      </w:r>
    </w:p>
    <w:p w:rsidR="00712681" w:rsidRDefault="00CF326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rsidR="00712681" w:rsidRDefault="00CF326D">
            <w:pPr>
              <w:spacing w:before="225" w:after="225"/>
              <w:jc w:val="both"/>
            </w:pPr>
            <w:r>
              <w:rPr>
                <w:rFonts w:ascii="Arial" w:hAnsi="Arial" w:cs="Arial"/>
                <w:color w:val="000000"/>
                <w:sz w:val="18"/>
                <w:szCs w:val="18"/>
              </w:rPr>
              <w:lastRenderedPageBreak/>
              <w:t>Pogodbena kazen se obračuna pri plačilu za opravljeno dobavo.</w:t>
            </w:r>
          </w:p>
          <w:p w:rsidR="00712681" w:rsidRDefault="00CF326D">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712681" w:rsidRDefault="00CF326D">
      <w:pPr>
        <w:spacing w:before="225" w:after="225" w:line="240" w:lineRule="auto"/>
        <w:jc w:val="both"/>
      </w:pPr>
      <w:r>
        <w:rPr>
          <w:rFonts w:ascii="Arial" w:hAnsi="Arial" w:cs="Arial"/>
          <w:b/>
          <w:bCs/>
          <w:color w:val="000000"/>
          <w:sz w:val="18"/>
          <w:szCs w:val="18"/>
        </w:rPr>
        <w:lastRenderedPageBreak/>
        <w:t>IX. PREVZEM IN PRIMOPREDAJA OPREME</w:t>
      </w:r>
    </w:p>
    <w:p w:rsidR="00712681" w:rsidRDefault="00CF326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rsidR="00712681" w:rsidRDefault="00CF326D">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Style w:val="NormalTablePHPDOCX"/>
              <w:tblW w:w="5000" w:type="pct"/>
              <w:tblLook w:val="04A0" w:firstRow="1" w:lastRow="0" w:firstColumn="1" w:lastColumn="0" w:noHBand="0" w:noVBand="1"/>
            </w:tblPr>
            <w:tblGrid>
              <w:gridCol w:w="8748"/>
            </w:tblGrid>
            <w:tr w:rsidR="0071268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2"/>
                  </w:tblGrid>
                  <w:tr w:rsidR="00712681">
                    <w:tc>
                      <w:tcPr>
                        <w:tcW w:w="0" w:type="auto"/>
                        <w:tcMar>
                          <w:top w:w="0" w:type="auto"/>
                          <w:bottom w:w="0" w:type="auto"/>
                        </w:tcMar>
                      </w:tcPr>
                      <w:p w:rsidR="00712681" w:rsidRDefault="00CF326D" w:rsidP="005A2F4B">
                        <w:pPr>
                          <w:numPr>
                            <w:ilvl w:val="0"/>
                            <w:numId w:val="25"/>
                          </w:numPr>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rsidR="00712681" w:rsidRDefault="00CF326D" w:rsidP="005A2F4B">
                        <w:pPr>
                          <w:numPr>
                            <w:ilvl w:val="0"/>
                            <w:numId w:val="25"/>
                          </w:numPr>
                          <w:rPr>
                            <w:rFonts w:ascii="Arial" w:hAnsi="Arial" w:cs="Arial"/>
                            <w:color w:val="000000"/>
                            <w:sz w:val="18"/>
                            <w:szCs w:val="18"/>
                          </w:rPr>
                        </w:pPr>
                        <w:r>
                          <w:rPr>
                            <w:rFonts w:ascii="Arial" w:hAnsi="Arial" w:cs="Arial"/>
                            <w:color w:val="000000"/>
                            <w:position w:val="-2"/>
                            <w:sz w:val="18"/>
                            <w:szCs w:val="18"/>
                          </w:rPr>
                          <w:t>datum prevzema blaga;</w:t>
                        </w:r>
                      </w:p>
                      <w:p w:rsidR="00712681" w:rsidRDefault="00CF326D" w:rsidP="005A2F4B">
                        <w:pPr>
                          <w:numPr>
                            <w:ilvl w:val="0"/>
                            <w:numId w:val="25"/>
                          </w:numPr>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rsidR="00712681" w:rsidRDefault="00CF326D" w:rsidP="005A2F4B">
                        <w:pPr>
                          <w:numPr>
                            <w:ilvl w:val="0"/>
                            <w:numId w:val="25"/>
                          </w:numPr>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rsidR="00712681" w:rsidRDefault="00CF326D" w:rsidP="005A2F4B">
                        <w:pPr>
                          <w:numPr>
                            <w:ilvl w:val="0"/>
                            <w:numId w:val="25"/>
                          </w:numPr>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rsidR="00712681" w:rsidRDefault="00CF326D" w:rsidP="005A2F4B">
                        <w:pPr>
                          <w:numPr>
                            <w:ilvl w:val="0"/>
                            <w:numId w:val="25"/>
                          </w:numPr>
                          <w:rPr>
                            <w:rFonts w:ascii="Arial" w:hAnsi="Arial" w:cs="Arial"/>
                            <w:color w:val="000000"/>
                            <w:sz w:val="18"/>
                            <w:szCs w:val="18"/>
                          </w:rPr>
                        </w:pPr>
                        <w:r>
                          <w:rPr>
                            <w:rFonts w:ascii="Arial" w:hAnsi="Arial" w:cs="Arial"/>
                            <w:color w:val="000000"/>
                            <w:position w:val="-2"/>
                            <w:sz w:val="18"/>
                            <w:szCs w:val="18"/>
                          </w:rPr>
                          <w:t>ugotovitev o izvedbi šolanja.</w:t>
                        </w:r>
                      </w:p>
                    </w:tc>
                  </w:tr>
                </w:tbl>
                <w:p w:rsidR="00712681" w:rsidRDefault="00712681"/>
              </w:tc>
            </w:tr>
          </w:tbl>
          <w:p w:rsidR="00712681" w:rsidRDefault="00712681"/>
          <w:p w:rsidR="00712681" w:rsidRDefault="00CF326D">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5000" w:type="pct"/>
              <w:tblLook w:val="04A0" w:firstRow="1" w:lastRow="0" w:firstColumn="1" w:lastColumn="0" w:noHBand="0" w:noVBand="1"/>
            </w:tblPr>
            <w:tblGrid>
              <w:gridCol w:w="8748"/>
            </w:tblGrid>
            <w:tr w:rsidR="0071268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2"/>
                  </w:tblGrid>
                  <w:tr w:rsidR="00712681">
                    <w:tc>
                      <w:tcPr>
                        <w:tcW w:w="0" w:type="auto"/>
                        <w:tcMar>
                          <w:top w:w="0" w:type="auto"/>
                          <w:bottom w:w="0" w:type="auto"/>
                        </w:tcMar>
                      </w:tcPr>
                      <w:p w:rsidR="00712681" w:rsidRDefault="00CF326D" w:rsidP="005A2F4B">
                        <w:pPr>
                          <w:numPr>
                            <w:ilvl w:val="0"/>
                            <w:numId w:val="26"/>
                          </w:numPr>
                          <w:rPr>
                            <w:rFonts w:ascii="Arial" w:hAnsi="Arial" w:cs="Arial"/>
                            <w:color w:val="000000"/>
                            <w:sz w:val="18"/>
                            <w:szCs w:val="18"/>
                          </w:rPr>
                        </w:pPr>
                        <w:r>
                          <w:rPr>
                            <w:rFonts w:ascii="Arial" w:hAnsi="Arial" w:cs="Arial"/>
                            <w:color w:val="000000"/>
                            <w:position w:val="-2"/>
                            <w:sz w:val="18"/>
                            <w:szCs w:val="18"/>
                          </w:rPr>
                          <w:t>tehnično dokumentacijo dobavljene opreme,</w:t>
                        </w:r>
                      </w:p>
                      <w:p w:rsidR="00712681" w:rsidRDefault="00CF326D" w:rsidP="005A2F4B">
                        <w:pPr>
                          <w:numPr>
                            <w:ilvl w:val="0"/>
                            <w:numId w:val="26"/>
                          </w:numPr>
                          <w:rPr>
                            <w:rFonts w:ascii="Arial" w:hAnsi="Arial" w:cs="Arial"/>
                            <w:color w:val="000000"/>
                            <w:sz w:val="18"/>
                            <w:szCs w:val="18"/>
                          </w:rPr>
                        </w:pPr>
                        <w:r>
                          <w:rPr>
                            <w:rFonts w:ascii="Arial" w:hAnsi="Arial" w:cs="Arial"/>
                            <w:color w:val="000000"/>
                            <w:position w:val="-2"/>
                            <w:sz w:val="18"/>
                            <w:szCs w:val="18"/>
                          </w:rPr>
                          <w:t>navodila za varno delo in vzdrževanje opreme v slovenskem jeziku,</w:t>
                        </w:r>
                      </w:p>
                      <w:p w:rsidR="00712681" w:rsidRDefault="00CF326D" w:rsidP="005A2F4B">
                        <w:pPr>
                          <w:numPr>
                            <w:ilvl w:val="0"/>
                            <w:numId w:val="26"/>
                          </w:numPr>
                          <w:rPr>
                            <w:rFonts w:ascii="Arial" w:hAnsi="Arial" w:cs="Arial"/>
                            <w:color w:val="000000"/>
                            <w:sz w:val="18"/>
                            <w:szCs w:val="18"/>
                          </w:rPr>
                        </w:pPr>
                        <w:r>
                          <w:rPr>
                            <w:rFonts w:ascii="Arial" w:hAnsi="Arial" w:cs="Arial"/>
                            <w:color w:val="000000"/>
                            <w:position w:val="-2"/>
                            <w:sz w:val="18"/>
                            <w:szCs w:val="18"/>
                          </w:rPr>
                          <w:t>naslov pooblaščenega serviserja opreme v RS (s kontaktnimi osebami in tel/gsm številkami ter e-mail naslovi),</w:t>
                        </w:r>
                      </w:p>
                      <w:p w:rsidR="00712681" w:rsidRDefault="00CF326D" w:rsidP="005A2F4B">
                        <w:pPr>
                          <w:numPr>
                            <w:ilvl w:val="0"/>
                            <w:numId w:val="26"/>
                          </w:numPr>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rsidR="00712681" w:rsidRDefault="00CF326D" w:rsidP="005A2F4B">
                        <w:pPr>
                          <w:numPr>
                            <w:ilvl w:val="0"/>
                            <w:numId w:val="26"/>
                          </w:numPr>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rsidR="00712681" w:rsidRDefault="00712681"/>
              </w:tc>
            </w:tr>
          </w:tbl>
          <w:p w:rsidR="00712681" w:rsidRDefault="00712681"/>
          <w:p w:rsidR="00712681" w:rsidRDefault="00CF326D">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rsidR="00712681" w:rsidRDefault="00CF326D">
      <w:pPr>
        <w:spacing w:before="225" w:after="225" w:line="240" w:lineRule="auto"/>
        <w:jc w:val="both"/>
      </w:pPr>
      <w:r>
        <w:rPr>
          <w:rFonts w:ascii="Arial" w:hAnsi="Arial" w:cs="Arial"/>
          <w:b/>
          <w:bCs/>
          <w:color w:val="000000"/>
          <w:sz w:val="18"/>
          <w:szCs w:val="18"/>
        </w:rPr>
        <w:t>X. ODPRAVA NAPAK IN GARANCIJSKA DOBA</w:t>
      </w:r>
    </w:p>
    <w:p w:rsidR="00712681" w:rsidRDefault="00CF326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Garancijska doba po tej pogodbi je _____________ (min 12) mesecev.</w:t>
            </w:r>
          </w:p>
          <w:p w:rsidR="00712681" w:rsidRDefault="00CF326D">
            <w:pPr>
              <w:spacing w:before="225" w:after="225"/>
              <w:jc w:val="both"/>
            </w:pPr>
            <w:r>
              <w:rPr>
                <w:rFonts w:ascii="Arial" w:hAnsi="Arial" w:cs="Arial"/>
                <w:color w:val="000000"/>
                <w:sz w:val="18"/>
                <w:szCs w:val="18"/>
              </w:rPr>
              <w:t>Garancijski roki začnejo teči z dnem uspešne pisne primopredaje opreme.</w:t>
            </w:r>
          </w:p>
          <w:p w:rsidR="00712681" w:rsidRDefault="00CF326D">
            <w:pPr>
              <w:spacing w:before="225" w:after="225"/>
              <w:jc w:val="both"/>
            </w:pPr>
            <w:r>
              <w:rPr>
                <w:rFonts w:ascii="Arial" w:hAnsi="Arial" w:cs="Arial"/>
                <w:color w:val="000000"/>
                <w:sz w:val="18"/>
                <w:szCs w:val="18"/>
              </w:rPr>
              <w:t>Garancija je vezana na normalne pogoje uporabe in primerno ter strokovno vzdrževanje.</w:t>
            </w:r>
          </w:p>
          <w:p w:rsidR="00712681" w:rsidRDefault="00CF326D">
            <w:pPr>
              <w:spacing w:before="225" w:after="225"/>
              <w:jc w:val="both"/>
            </w:pPr>
            <w:r>
              <w:rPr>
                <w:rFonts w:ascii="Arial" w:hAnsi="Arial" w:cs="Arial"/>
                <w:color w:val="000000"/>
                <w:sz w:val="18"/>
                <w:szCs w:val="18"/>
              </w:rPr>
              <w:t>Dobavitelj je naročniku dolžan ne glede na proces ugotovitve in odprave napake zagotoviti funkcionalnost opreme.</w:t>
            </w:r>
          </w:p>
          <w:p w:rsidR="00712681" w:rsidRDefault="00CF326D">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712681" w:rsidRDefault="00CF326D">
      <w:pPr>
        <w:spacing w:before="225" w:after="225" w:line="240" w:lineRule="auto"/>
        <w:jc w:val="both"/>
      </w:pPr>
      <w:r>
        <w:rPr>
          <w:rFonts w:ascii="Arial" w:hAnsi="Arial" w:cs="Arial"/>
          <w:b/>
          <w:bCs/>
          <w:color w:val="000000"/>
          <w:sz w:val="18"/>
          <w:szCs w:val="18"/>
        </w:rPr>
        <w:lastRenderedPageBreak/>
        <w:t>XI. VZDRŽEVANJE OPREME V ČASU GARANCIJSKE DOBE</w:t>
      </w:r>
    </w:p>
    <w:p w:rsidR="00712681" w:rsidRDefault="00CF326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Dobavitelj bo moral v času trajanja garancijske dobe zagotavljati tako preventivno vzdrževanje po specifikaciji proizvajalca opreme, kot tudi odpravo vseh napak oz. nepravilnosti v delovanju opreme, na lastne stroške.</w:t>
            </w:r>
          </w:p>
          <w:p w:rsidR="00712681" w:rsidRDefault="00CF326D">
            <w:pPr>
              <w:spacing w:before="225" w:after="225"/>
              <w:jc w:val="both"/>
            </w:pPr>
            <w:r>
              <w:rPr>
                <w:rFonts w:ascii="Arial" w:hAnsi="Arial" w:cs="Arial"/>
                <w:color w:val="000000"/>
                <w:sz w:val="18"/>
                <w:szCs w:val="18"/>
              </w:rPr>
              <w:t>Pri tem bo moral zagotavljati: </w:t>
            </w:r>
          </w:p>
          <w:tbl>
            <w:tblPr>
              <w:tblStyle w:val="NormalTablePHPDOCX"/>
              <w:tblW w:w="0" w:type="auto"/>
              <w:tblLook w:val="04A0" w:firstRow="1" w:lastRow="0" w:firstColumn="1" w:lastColumn="0" w:noHBand="0" w:noVBand="1"/>
            </w:tblPr>
            <w:tblGrid>
              <w:gridCol w:w="8748"/>
            </w:tblGrid>
            <w:tr w:rsidR="00712681">
              <w:tc>
                <w:tcPr>
                  <w:tcW w:w="0" w:type="auto"/>
                  <w:tcMar>
                    <w:top w:w="0" w:type="auto"/>
                    <w:bottom w:w="0" w:type="auto"/>
                  </w:tcMar>
                </w:tcPr>
                <w:p w:rsidR="00712681" w:rsidRDefault="00CF326D" w:rsidP="005A2F4B">
                  <w:pPr>
                    <w:numPr>
                      <w:ilvl w:val="0"/>
                      <w:numId w:val="27"/>
                    </w:numPr>
                    <w:jc w:val="both"/>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w:t>
                  </w:r>
                </w:p>
                <w:p w:rsidR="00712681" w:rsidRDefault="00CF326D" w:rsidP="005A2F4B">
                  <w:pPr>
                    <w:numPr>
                      <w:ilvl w:val="0"/>
                      <w:numId w:val="27"/>
                    </w:numPr>
                    <w:jc w:val="both"/>
                    <w:rPr>
                      <w:rFonts w:ascii="Arial" w:hAnsi="Arial" w:cs="Arial"/>
                      <w:color w:val="000000"/>
                      <w:sz w:val="18"/>
                      <w:szCs w:val="18"/>
                    </w:rPr>
                  </w:pPr>
                  <w:r>
                    <w:rPr>
                      <w:rFonts w:ascii="Arial" w:hAnsi="Arial" w:cs="Arial"/>
                      <w:color w:val="000000"/>
                      <w:sz w:val="18"/>
                      <w:szCs w:val="18"/>
                    </w:rPr>
                    <w:t>Odzivni čas 48 ur po prejemu obvestila o okvari</w:t>
                  </w:r>
                </w:p>
                <w:p w:rsidR="00712681" w:rsidRDefault="00CF326D" w:rsidP="005A2F4B">
                  <w:pPr>
                    <w:numPr>
                      <w:ilvl w:val="0"/>
                      <w:numId w:val="27"/>
                    </w:numPr>
                    <w:jc w:val="both"/>
                    <w:rPr>
                      <w:rFonts w:ascii="Arial" w:hAnsi="Arial" w:cs="Arial"/>
                      <w:color w:val="000000"/>
                      <w:sz w:val="18"/>
                      <w:szCs w:val="18"/>
                    </w:rPr>
                  </w:pPr>
                  <w:r>
                    <w:rPr>
                      <w:rFonts w:ascii="Arial" w:hAnsi="Arial" w:cs="Arial"/>
                      <w:color w:val="000000"/>
                      <w:sz w:val="18"/>
                      <w:szCs w:val="18"/>
                    </w:rPr>
                    <w:t>Čas za odpravo napak 5 dni po prejemu obvestila o okvari, v primeru da je čas odprave napake daljši od 5 dni po prejemu obvestila naročnika, bo moral izbrani izvajalec dostaviti ustrezno (funkcionalno enakovredno) nadomestno opremo oz. dele opreme v času po dogovoru z naročnikom.</w:t>
                  </w:r>
                </w:p>
              </w:tc>
            </w:tr>
          </w:tbl>
          <w:p w:rsidR="00712681" w:rsidRDefault="00712681"/>
        </w:tc>
      </w:tr>
    </w:tbl>
    <w:p w:rsidR="00712681" w:rsidRDefault="00CF326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Dobavitelj zagotavlja s strani proizvajalca opreme pooblaščeni in usposobljeni servis v Republiki Sloveniji za opremo, ki je predmet pogodbe, in sicer:</w:t>
            </w:r>
          </w:p>
          <w:p w:rsidR="00712681" w:rsidRDefault="00CF326D">
            <w:pPr>
              <w:spacing w:before="225" w:after="225"/>
              <w:jc w:val="both"/>
            </w:pPr>
            <w:r>
              <w:rPr>
                <w:rFonts w:ascii="Arial" w:hAnsi="Arial" w:cs="Arial"/>
                <w:color w:val="000000"/>
                <w:sz w:val="18"/>
                <w:szCs w:val="18"/>
              </w:rPr>
              <w:t>Tel. št.________________________________________</w:t>
            </w:r>
          </w:p>
          <w:p w:rsidR="00712681" w:rsidRDefault="00CF326D">
            <w:pPr>
              <w:spacing w:before="225" w:after="225"/>
              <w:jc w:val="both"/>
            </w:pPr>
            <w:r>
              <w:rPr>
                <w:rFonts w:ascii="Arial" w:hAnsi="Arial" w:cs="Arial"/>
                <w:color w:val="000000"/>
                <w:sz w:val="18"/>
                <w:szCs w:val="18"/>
              </w:rPr>
              <w:t>Gsm.št.:_______________________________________</w:t>
            </w:r>
          </w:p>
          <w:p w:rsidR="00712681" w:rsidRDefault="00CF326D">
            <w:pPr>
              <w:spacing w:before="225" w:after="225"/>
              <w:jc w:val="both"/>
            </w:pPr>
            <w:r>
              <w:rPr>
                <w:rFonts w:ascii="Arial" w:hAnsi="Arial" w:cs="Arial"/>
                <w:color w:val="000000"/>
                <w:sz w:val="18"/>
                <w:szCs w:val="18"/>
              </w:rPr>
              <w:t>e-mail :________________________________________</w:t>
            </w:r>
          </w:p>
          <w:p w:rsidR="00712681" w:rsidRDefault="00CF326D">
            <w:pPr>
              <w:spacing w:before="225" w:after="225"/>
              <w:jc w:val="both"/>
            </w:pPr>
            <w:r>
              <w:rPr>
                <w:rFonts w:ascii="Arial" w:hAnsi="Arial" w:cs="Arial"/>
                <w:color w:val="000000"/>
                <w:sz w:val="18"/>
                <w:szCs w:val="18"/>
              </w:rPr>
              <w:t>faks št.: _______________________________________.</w:t>
            </w:r>
          </w:p>
        </w:tc>
      </w:tr>
    </w:tbl>
    <w:p w:rsidR="00712681" w:rsidRDefault="00CF326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rsidR="00712681" w:rsidRDefault="00CF326D">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712681" w:rsidRDefault="00CF326D">
            <w:pPr>
              <w:spacing w:before="225" w:after="225"/>
              <w:jc w:val="both"/>
            </w:pPr>
            <w:r>
              <w:rPr>
                <w:rFonts w:ascii="Arial" w:hAnsi="Arial" w:cs="Arial"/>
                <w:color w:val="000000"/>
                <w:sz w:val="18"/>
                <w:szCs w:val="18"/>
              </w:rPr>
              <w:t>Za zamenjane dele v garancijski dobi prične teči nov garancijski rok z dnem zamenjave.</w:t>
            </w:r>
          </w:p>
        </w:tc>
      </w:tr>
    </w:tbl>
    <w:p w:rsidR="00712681" w:rsidRDefault="00CF326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7271"/>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Dobavitelj mora zagotavljati rezervne dele še najmanj 10 let po poteku garancijske dobe.</w:t>
            </w:r>
          </w:p>
        </w:tc>
      </w:tr>
    </w:tbl>
    <w:p w:rsidR="00712681" w:rsidRDefault="00CF326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7950"/>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712681" w:rsidRDefault="00CF326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ZAVAROVANJE ZA DOBRO IZVEDBO</w:t>
            </w:r>
          </w:p>
          <w:p w:rsidR="00712681" w:rsidRDefault="00CF326D">
            <w:pPr>
              <w:spacing w:before="225" w:after="225"/>
              <w:jc w:val="both"/>
            </w:pPr>
            <w:r>
              <w:rPr>
                <w:rFonts w:ascii="Arial" w:hAnsi="Arial" w:cs="Arial"/>
                <w:color w:val="000000"/>
                <w:sz w:val="18"/>
                <w:szCs w:val="18"/>
              </w:rPr>
              <w:t>Instrument zavarovanja: _____________</w:t>
            </w:r>
          </w:p>
          <w:p w:rsidR="00712681" w:rsidRDefault="00CF326D">
            <w:pPr>
              <w:spacing w:before="225" w:after="225"/>
              <w:jc w:val="both"/>
            </w:pPr>
            <w:r>
              <w:rPr>
                <w:rFonts w:ascii="Arial" w:hAnsi="Arial" w:cs="Arial"/>
                <w:color w:val="000000"/>
                <w:sz w:val="18"/>
                <w:szCs w:val="18"/>
              </w:rPr>
              <w:t>Višina zavarovanja: _____________</w:t>
            </w:r>
          </w:p>
          <w:p w:rsidR="00712681" w:rsidRDefault="00CF326D">
            <w:pPr>
              <w:spacing w:before="225" w:after="225"/>
              <w:jc w:val="both"/>
            </w:pPr>
            <w:r>
              <w:rPr>
                <w:rFonts w:ascii="Arial" w:hAnsi="Arial" w:cs="Arial"/>
                <w:color w:val="000000"/>
                <w:sz w:val="18"/>
                <w:szCs w:val="18"/>
              </w:rPr>
              <w:lastRenderedPageBreak/>
              <w:t>Čas veljavnosti: _____________</w:t>
            </w:r>
          </w:p>
          <w:p w:rsidR="00712681" w:rsidRDefault="00CF326D">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rsidR="00712681" w:rsidRDefault="00CF326D">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712681" w:rsidRDefault="00CF326D">
      <w:pPr>
        <w:spacing w:after="0" w:line="240" w:lineRule="auto"/>
        <w:jc w:val="center"/>
      </w:pPr>
      <w:r>
        <w:rPr>
          <w:rFonts w:ascii="Arial" w:hAnsi="Arial" w:cs="Arial"/>
          <w:b/>
          <w:bCs/>
          <w:color w:val="000000"/>
          <w:sz w:val="18"/>
          <w:szCs w:val="18"/>
        </w:rPr>
        <w:lastRenderedPageBreak/>
        <w:t>24.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ZAVAROVANJE ZA ODPRAVO NAPAK</w:t>
            </w:r>
          </w:p>
          <w:p w:rsidR="00712681" w:rsidRDefault="00CF326D">
            <w:pPr>
              <w:spacing w:before="225" w:after="225"/>
              <w:jc w:val="both"/>
            </w:pPr>
            <w:r>
              <w:rPr>
                <w:rFonts w:ascii="Arial" w:hAnsi="Arial" w:cs="Arial"/>
                <w:color w:val="000000"/>
                <w:sz w:val="18"/>
                <w:szCs w:val="18"/>
              </w:rPr>
              <w:t>Instrument zavarovanja: _____________</w:t>
            </w:r>
          </w:p>
          <w:p w:rsidR="00712681" w:rsidRDefault="00CF326D">
            <w:pPr>
              <w:spacing w:before="225" w:after="225"/>
              <w:jc w:val="both"/>
            </w:pPr>
            <w:r>
              <w:rPr>
                <w:rFonts w:ascii="Arial" w:hAnsi="Arial" w:cs="Arial"/>
                <w:color w:val="000000"/>
                <w:sz w:val="18"/>
                <w:szCs w:val="18"/>
              </w:rPr>
              <w:t>Višina zavarovanja: _____________</w:t>
            </w:r>
          </w:p>
          <w:p w:rsidR="00712681" w:rsidRDefault="00CF326D">
            <w:pPr>
              <w:spacing w:before="225" w:after="225"/>
              <w:jc w:val="both"/>
            </w:pPr>
            <w:r>
              <w:rPr>
                <w:rFonts w:ascii="Arial" w:hAnsi="Arial" w:cs="Arial"/>
                <w:color w:val="000000"/>
                <w:sz w:val="18"/>
                <w:szCs w:val="18"/>
              </w:rPr>
              <w:t>Čas veljavnosti: _____________</w:t>
            </w:r>
          </w:p>
          <w:p w:rsidR="00712681" w:rsidRDefault="00CF326D">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rsidR="00712681" w:rsidRDefault="00CF326D">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712681" w:rsidRDefault="00CF326D">
      <w:pPr>
        <w:spacing w:before="225" w:after="225" w:line="240" w:lineRule="auto"/>
        <w:jc w:val="both"/>
      </w:pPr>
      <w:r>
        <w:rPr>
          <w:rFonts w:ascii="Arial" w:hAnsi="Arial" w:cs="Arial"/>
          <w:b/>
          <w:bCs/>
          <w:color w:val="000000"/>
          <w:sz w:val="18"/>
          <w:szCs w:val="18"/>
        </w:rPr>
        <w:t>XII. ODSTOP OD POGODBE</w:t>
      </w:r>
    </w:p>
    <w:p w:rsidR="00712681" w:rsidRDefault="00CF326D">
      <w:pPr>
        <w:spacing w:after="0" w:line="240" w:lineRule="auto"/>
        <w:jc w:val="cente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4"/>
      </w:tblGrid>
      <w:tr w:rsidR="00CF326D" w:rsidTr="00CF326D">
        <w:tc>
          <w:tcPr>
            <w:tcW w:w="0" w:type="auto"/>
            <w:hideMark/>
          </w:tcPr>
          <w:p w:rsidR="00CF326D" w:rsidRDefault="00CF326D" w:rsidP="00CF326D">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rsidR="00CF326D" w:rsidRDefault="00CF326D" w:rsidP="00CF326D">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rsidR="00CF326D" w:rsidRDefault="00CF326D" w:rsidP="00CF326D">
            <w:pPr>
              <w:spacing w:before="225" w:after="225"/>
              <w:jc w:val="both"/>
            </w:pPr>
            <w:r>
              <w:rPr>
                <w:rFonts w:ascii="Arial" w:hAnsi="Arial" w:cs="Arial"/>
                <w:sz w:val="18"/>
                <w:szCs w:val="18"/>
              </w:rPr>
              <w:t>Naročnik ima pravico odstopiti od pogodbe kadarkoli, brez posledic za naročnika, če:</w:t>
            </w:r>
          </w:p>
          <w:p w:rsidR="00CF326D" w:rsidRDefault="00CF326D" w:rsidP="005A2F4B">
            <w:pPr>
              <w:pStyle w:val="Odstavekseznama"/>
              <w:numPr>
                <w:ilvl w:val="0"/>
                <w:numId w:val="34"/>
              </w:numPr>
              <w:spacing w:before="225" w:after="225"/>
              <w:jc w:val="both"/>
            </w:pPr>
            <w:r>
              <w:rPr>
                <w:rFonts w:ascii="Arial" w:hAnsi="Arial" w:cs="Arial"/>
                <w:sz w:val="18"/>
                <w:szCs w:val="18"/>
              </w:rPr>
              <w:t>pride izvajalec v takšno finančno situacijo, ki bi mu onemogočila izvedbo pogodbenih obveznosti;</w:t>
            </w:r>
          </w:p>
          <w:p w:rsidR="00CF326D" w:rsidRDefault="00CF326D" w:rsidP="005A2F4B">
            <w:pPr>
              <w:pStyle w:val="Odstavekseznama"/>
              <w:numPr>
                <w:ilvl w:val="0"/>
                <w:numId w:val="34"/>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rsidR="00CF326D" w:rsidRDefault="00CF326D" w:rsidP="00CF326D">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8"/>
            </w:tblGrid>
            <w:tr w:rsidR="00CF326D" w:rsidTr="00CF326D">
              <w:tc>
                <w:tcPr>
                  <w:tcW w:w="0" w:type="auto"/>
                  <w:hideMark/>
                </w:tcPr>
                <w:p w:rsidR="00CF326D" w:rsidRDefault="00CF326D" w:rsidP="005A2F4B">
                  <w:pPr>
                    <w:numPr>
                      <w:ilvl w:val="0"/>
                      <w:numId w:val="35"/>
                    </w:numPr>
                    <w:jc w:val="both"/>
                    <w:rPr>
                      <w:rFonts w:ascii="Arial" w:hAnsi="Arial" w:cs="Arial"/>
                      <w:sz w:val="18"/>
                      <w:szCs w:val="18"/>
                    </w:rPr>
                  </w:pPr>
                  <w:r>
                    <w:rPr>
                      <w:rFonts w:ascii="Arial" w:hAnsi="Arial" w:cs="Arial"/>
                      <w:sz w:val="18"/>
                      <w:szCs w:val="18"/>
                    </w:rPr>
                    <w:t>javno naročilo je bilo bistveno spremenjeno, kar terja nov postopek javnega naročanja;</w:t>
                  </w:r>
                </w:p>
                <w:p w:rsidR="00CF326D" w:rsidRDefault="00CF326D" w:rsidP="005A2F4B">
                  <w:pPr>
                    <w:numPr>
                      <w:ilvl w:val="0"/>
                      <w:numId w:val="35"/>
                    </w:numPr>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CF326D" w:rsidRDefault="00CF326D" w:rsidP="005A2F4B">
                  <w:pPr>
                    <w:numPr>
                      <w:ilvl w:val="0"/>
                      <w:numId w:val="35"/>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rsidR="00CF326D" w:rsidRDefault="00CF326D" w:rsidP="00CF326D">
            <w:pPr>
              <w:spacing w:before="225" w:after="225"/>
              <w:jc w:val="both"/>
            </w:pPr>
            <w:r>
              <w:rPr>
                <w:rFonts w:ascii="Arial" w:hAnsi="Arial" w:cs="Arial"/>
                <w:sz w:val="18"/>
                <w:szCs w:val="18"/>
              </w:rPr>
              <w:lastRenderedPageBreak/>
              <w:t>Odstop od pogodbe učinkuje z dnem, ko izvajalec prejme pisno izjavo naročnika o odstopu.</w:t>
            </w:r>
          </w:p>
          <w:p w:rsidR="00CF326D" w:rsidRDefault="00CF326D" w:rsidP="00CF326D">
            <w:pPr>
              <w:spacing w:before="225" w:after="225"/>
              <w:jc w:val="both"/>
            </w:pPr>
            <w:r>
              <w:rPr>
                <w:rFonts w:ascii="Arial" w:hAnsi="Arial" w:cs="Arial"/>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CF326D" w:rsidRDefault="00CF326D" w:rsidP="00CF326D">
            <w:pPr>
              <w:spacing w:before="225" w:after="225"/>
              <w:jc w:val="both"/>
            </w:pPr>
            <w:r>
              <w:rPr>
                <w:rFonts w:ascii="Arial" w:hAnsi="Arial" w:cs="Arial"/>
                <w:sz w:val="18"/>
                <w:szCs w:val="18"/>
              </w:rPr>
              <w:t>Naročnik ima pravico enostransko odstopiti od pogodbe brez odpovednega roka v primeru, da zanjo nima zagotovljenih sredstev.</w:t>
            </w:r>
          </w:p>
          <w:p w:rsidR="00CF326D" w:rsidRDefault="00CF326D" w:rsidP="00CF326D">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CF326D" w:rsidRDefault="00CF326D" w:rsidP="00CF326D">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rsidR="00CF326D" w:rsidRDefault="00CF326D" w:rsidP="00CF326D">
            <w:pPr>
              <w:spacing w:before="225" w:after="225"/>
              <w:jc w:val="both"/>
            </w:pPr>
            <w:r>
              <w:rPr>
                <w:rFonts w:ascii="Arial" w:hAnsi="Arial" w:cs="Arial"/>
                <w:sz w:val="18"/>
                <w:szCs w:val="18"/>
              </w:rPr>
              <w:t>Odstop od pogodbe učinkuje z dnem, ko izvajalec prejme pisno izjavo naročnika o odstopu.</w:t>
            </w:r>
          </w:p>
          <w:p w:rsidR="00CF326D" w:rsidRDefault="00CF326D" w:rsidP="00CF326D">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rsidR="00712681" w:rsidRDefault="00CF326D">
      <w:pPr>
        <w:spacing w:before="225" w:after="225" w:line="240" w:lineRule="auto"/>
        <w:jc w:val="both"/>
      </w:pPr>
      <w:r>
        <w:rPr>
          <w:rFonts w:ascii="Arial" w:hAnsi="Arial" w:cs="Arial"/>
          <w:b/>
          <w:bCs/>
          <w:color w:val="000000"/>
          <w:sz w:val="18"/>
          <w:szCs w:val="18"/>
        </w:rPr>
        <w:lastRenderedPageBreak/>
        <w:t>XIII. SOCIALNA KLAVZULA IN RAZVEZNI POGOJ</w:t>
      </w:r>
    </w:p>
    <w:p w:rsidR="00712681" w:rsidRDefault="00CF326D">
      <w:pPr>
        <w:spacing w:after="0" w:line="240" w:lineRule="auto"/>
        <w:jc w:val="center"/>
      </w:pPr>
      <w:r>
        <w:rPr>
          <w:rFonts w:ascii="Arial" w:hAnsi="Arial" w:cs="Arial"/>
          <w:b/>
          <w:bCs/>
          <w:color w:val="000000"/>
          <w:sz w:val="18"/>
          <w:szCs w:val="18"/>
        </w:rPr>
        <w:t>26. člen</w:t>
      </w:r>
    </w:p>
    <w:p w:rsidR="00CF326D" w:rsidRDefault="00CF326D" w:rsidP="00CF326D">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9072"/>
      </w:tblGrid>
      <w:tr w:rsidR="00CF326D" w:rsidTr="00CF326D">
        <w:tc>
          <w:tcPr>
            <w:tcW w:w="0" w:type="auto"/>
            <w:hideMark/>
          </w:tcPr>
          <w:p w:rsidR="00CF326D" w:rsidRDefault="00CF326D" w:rsidP="005A2F4B">
            <w:pPr>
              <w:numPr>
                <w:ilvl w:val="0"/>
                <w:numId w:val="36"/>
              </w:numPr>
              <w:spacing w:after="0"/>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rsidR="00CF326D" w:rsidRDefault="00CF326D" w:rsidP="005A2F4B">
            <w:pPr>
              <w:numPr>
                <w:ilvl w:val="0"/>
                <w:numId w:val="36"/>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rsidR="00CF326D" w:rsidRDefault="00CF326D" w:rsidP="005A2F4B">
            <w:pPr>
              <w:numPr>
                <w:ilvl w:val="1"/>
                <w:numId w:val="36"/>
              </w:numPr>
              <w:spacing w:after="0"/>
              <w:jc w:val="both"/>
              <w:rPr>
                <w:rFonts w:ascii="Arial" w:hAnsi="Arial" w:cs="Arial"/>
                <w:color w:val="000000"/>
                <w:sz w:val="18"/>
                <w:szCs w:val="18"/>
              </w:rPr>
            </w:pPr>
            <w:r>
              <w:rPr>
                <w:rFonts w:ascii="Arial" w:hAnsi="Arial" w:cs="Arial"/>
                <w:color w:val="000000"/>
                <w:sz w:val="18"/>
                <w:szCs w:val="18"/>
              </w:rPr>
              <w:t>plačilom za delo,</w:t>
            </w:r>
          </w:p>
          <w:p w:rsidR="00CF326D" w:rsidRDefault="00CF326D" w:rsidP="005A2F4B">
            <w:pPr>
              <w:numPr>
                <w:ilvl w:val="1"/>
                <w:numId w:val="36"/>
              </w:numPr>
              <w:spacing w:after="0"/>
              <w:jc w:val="both"/>
              <w:rPr>
                <w:rFonts w:ascii="Arial" w:hAnsi="Arial" w:cs="Arial"/>
                <w:color w:val="000000"/>
                <w:sz w:val="18"/>
                <w:szCs w:val="18"/>
              </w:rPr>
            </w:pPr>
            <w:r>
              <w:rPr>
                <w:rFonts w:ascii="Arial" w:hAnsi="Arial" w:cs="Arial"/>
                <w:color w:val="000000"/>
                <w:sz w:val="18"/>
                <w:szCs w:val="18"/>
              </w:rPr>
              <w:t>delovnim časom,</w:t>
            </w:r>
          </w:p>
          <w:p w:rsidR="00CF326D" w:rsidRDefault="00CF326D" w:rsidP="005A2F4B">
            <w:pPr>
              <w:numPr>
                <w:ilvl w:val="1"/>
                <w:numId w:val="36"/>
              </w:numPr>
              <w:spacing w:after="0"/>
              <w:jc w:val="both"/>
              <w:rPr>
                <w:rFonts w:ascii="Arial" w:hAnsi="Arial" w:cs="Arial"/>
                <w:color w:val="000000"/>
                <w:sz w:val="18"/>
                <w:szCs w:val="18"/>
              </w:rPr>
            </w:pPr>
            <w:r>
              <w:rPr>
                <w:rFonts w:ascii="Arial" w:hAnsi="Arial" w:cs="Arial"/>
                <w:color w:val="000000"/>
                <w:sz w:val="18"/>
                <w:szCs w:val="18"/>
              </w:rPr>
              <w:t>počitki,</w:t>
            </w:r>
          </w:p>
          <w:p w:rsidR="00CF326D" w:rsidRDefault="00CF326D" w:rsidP="005A2F4B">
            <w:pPr>
              <w:numPr>
                <w:ilvl w:val="1"/>
                <w:numId w:val="36"/>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rsidR="00CF326D" w:rsidRDefault="00CF326D" w:rsidP="00CF326D">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rsidR="00CF326D" w:rsidRDefault="00CF326D" w:rsidP="00CF326D">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CF326D" w:rsidRDefault="00CF326D" w:rsidP="00CF326D">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CF326D" w:rsidRDefault="00CF326D" w:rsidP="00CF326D">
      <w:pPr>
        <w:spacing w:before="225" w:after="225" w:line="240" w:lineRule="auto"/>
        <w:jc w:val="both"/>
        <w:rPr>
          <w:rFonts w:ascii="Arial" w:hAnsi="Arial" w:cs="Arial"/>
          <w:b/>
          <w:bCs/>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rsidR="00712681" w:rsidRDefault="00CF326D">
      <w:pPr>
        <w:spacing w:before="225" w:after="225" w:line="240" w:lineRule="auto"/>
        <w:jc w:val="both"/>
      </w:pPr>
      <w:r>
        <w:rPr>
          <w:rFonts w:ascii="Arial" w:hAnsi="Arial" w:cs="Arial"/>
          <w:b/>
          <w:bCs/>
          <w:color w:val="000000"/>
          <w:sz w:val="18"/>
          <w:szCs w:val="18"/>
        </w:rPr>
        <w:t>XIV. REVIZIJSKA SLED</w:t>
      </w:r>
    </w:p>
    <w:p w:rsidR="00712681" w:rsidRDefault="00CF326D">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712681" w:rsidRDefault="00CF326D">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712681" w:rsidRDefault="00CF326D">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712681" w:rsidRDefault="00CF326D">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712681" w:rsidRDefault="00CF326D">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712681" w:rsidRDefault="00CF326D">
      <w:pPr>
        <w:spacing w:before="225" w:after="225" w:line="240" w:lineRule="auto"/>
        <w:jc w:val="both"/>
      </w:pPr>
      <w:r>
        <w:rPr>
          <w:rFonts w:ascii="Arial" w:hAnsi="Arial" w:cs="Arial"/>
          <w:b/>
          <w:bCs/>
          <w:color w:val="000000"/>
          <w:sz w:val="18"/>
          <w:szCs w:val="18"/>
        </w:rPr>
        <w:t>XV. PROTIKORUPCIJSKA KLAVZULA</w:t>
      </w:r>
    </w:p>
    <w:p w:rsidR="00712681" w:rsidRDefault="00CF326D">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712681">
              <w:tc>
                <w:tcPr>
                  <w:tcW w:w="0" w:type="auto"/>
                  <w:tcMar>
                    <w:top w:w="0" w:type="auto"/>
                    <w:bottom w:w="0" w:type="auto"/>
                  </w:tcMar>
                </w:tcPr>
                <w:p w:rsidR="00712681" w:rsidRDefault="00CF326D" w:rsidP="005A2F4B">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rsidR="00712681" w:rsidRDefault="00CF326D" w:rsidP="005A2F4B">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712681" w:rsidRDefault="00CF326D" w:rsidP="005A2F4B">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712681" w:rsidRDefault="00CF326D" w:rsidP="005A2F4B">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712681" w:rsidRDefault="00CF326D">
            <w:pPr>
              <w:spacing w:before="225" w:after="225"/>
              <w:jc w:val="both"/>
            </w:pPr>
            <w:r>
              <w:rPr>
                <w:rFonts w:ascii="Arial" w:hAnsi="Arial" w:cs="Arial"/>
                <w:color w:val="000000"/>
                <w:sz w:val="18"/>
                <w:szCs w:val="18"/>
              </w:rPr>
              <w:t>je pogodba nična.</w:t>
            </w:r>
          </w:p>
        </w:tc>
      </w:tr>
    </w:tbl>
    <w:p w:rsidR="00712681" w:rsidRDefault="00CF326D">
      <w:pPr>
        <w:spacing w:before="225" w:after="225" w:line="240" w:lineRule="auto"/>
        <w:jc w:val="both"/>
      </w:pPr>
      <w:r>
        <w:rPr>
          <w:rFonts w:ascii="Arial" w:hAnsi="Arial" w:cs="Arial"/>
          <w:b/>
          <w:bCs/>
          <w:color w:val="000000"/>
          <w:sz w:val="18"/>
          <w:szCs w:val="18"/>
        </w:rPr>
        <w:t>XVI. REŠEVANJE SPOROV</w:t>
      </w:r>
    </w:p>
    <w:p w:rsidR="00712681" w:rsidRDefault="00CF326D">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712681" w:rsidRDefault="00CF326D">
      <w:pPr>
        <w:spacing w:before="225" w:after="225" w:line="240" w:lineRule="auto"/>
        <w:jc w:val="both"/>
      </w:pPr>
      <w:r>
        <w:rPr>
          <w:rFonts w:ascii="Arial" w:hAnsi="Arial" w:cs="Arial"/>
          <w:b/>
          <w:bCs/>
          <w:color w:val="000000"/>
          <w:sz w:val="18"/>
          <w:szCs w:val="18"/>
        </w:rPr>
        <w:t>XVII. KONČNE DOLOČBE</w:t>
      </w:r>
    </w:p>
    <w:p w:rsidR="00712681" w:rsidRDefault="00CF326D">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712681" w:rsidRDefault="00CF326D">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rsidR="00712681" w:rsidRDefault="00CF326D">
      <w:pPr>
        <w:spacing w:after="0" w:line="240" w:lineRule="auto"/>
        <w:jc w:val="center"/>
      </w:pPr>
      <w:r>
        <w:rPr>
          <w:rFonts w:ascii="Arial" w:hAnsi="Arial" w:cs="Arial"/>
          <w:b/>
          <w:bCs/>
          <w:color w:val="000000"/>
          <w:sz w:val="18"/>
          <w:szCs w:val="18"/>
        </w:rPr>
        <w:lastRenderedPageBreak/>
        <w:t>31. člen</w:t>
      </w:r>
    </w:p>
    <w:tbl>
      <w:tblPr>
        <w:tblStyle w:val="NormalTablePHPDOCX"/>
        <w:tblW w:w="0" w:type="auto"/>
        <w:tblInd w:w="108" w:type="dxa"/>
        <w:tblLook w:val="04A0" w:firstRow="1" w:lastRow="0" w:firstColumn="1" w:lastColumn="0" w:noHBand="0" w:noVBand="1"/>
      </w:tblPr>
      <w:tblGrid>
        <w:gridCol w:w="8964"/>
      </w:tblGrid>
      <w:tr w:rsidR="00712681">
        <w:tc>
          <w:tcPr>
            <w:tcW w:w="0" w:type="auto"/>
            <w:tcMar>
              <w:top w:w="0" w:type="auto"/>
              <w:bottom w:w="0" w:type="auto"/>
            </w:tcMar>
          </w:tcPr>
          <w:p w:rsidR="00712681" w:rsidRDefault="00CF326D">
            <w:pPr>
              <w:spacing w:before="225" w:after="225"/>
              <w:jc w:val="both"/>
            </w:pPr>
            <w:r>
              <w:rPr>
                <w:rFonts w:ascii="Arial" w:hAnsi="Arial" w:cs="Arial"/>
                <w:color w:val="000000"/>
                <w:sz w:val="18"/>
                <w:szCs w:val="18"/>
              </w:rPr>
              <w:t>Pogodba stopi v veljavo, ko jo podpiše zadnja od pogodbenih strank in ko dobavitelj izroči naročniku zavarovanje za dobro izvedbo pogodbenih obveznosti.</w:t>
            </w:r>
          </w:p>
          <w:p w:rsidR="00712681" w:rsidRDefault="00CF326D">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rsidR="00712681" w:rsidRDefault="00CF326D">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6D3079" w:rsidRDefault="006D3079">
      <w:pPr>
        <w:spacing w:before="975" w:after="225" w:line="240" w:lineRule="auto"/>
        <w:jc w:val="both"/>
        <w:rPr>
          <w:rFonts w:ascii="Arial" w:hAnsi="Arial" w:cs="Arial"/>
          <w:color w:val="000000"/>
          <w:sz w:val="18"/>
          <w:szCs w:val="18"/>
        </w:rPr>
      </w:pPr>
    </w:p>
    <w:p w:rsidR="006D3079" w:rsidRDefault="006D3079">
      <w:pPr>
        <w:spacing w:before="975" w:after="225" w:line="240" w:lineRule="auto"/>
        <w:jc w:val="both"/>
        <w:rPr>
          <w:rFonts w:ascii="Arial" w:hAnsi="Arial" w:cs="Arial"/>
          <w:color w:val="000000"/>
          <w:sz w:val="18"/>
          <w:szCs w:val="18"/>
        </w:rPr>
      </w:pPr>
    </w:p>
    <w:p w:rsidR="006D3079" w:rsidRDefault="006D3079">
      <w:pPr>
        <w:spacing w:before="975" w:after="225" w:line="240" w:lineRule="auto"/>
        <w:jc w:val="both"/>
        <w:rPr>
          <w:rFonts w:ascii="Arial" w:hAnsi="Arial" w:cs="Arial"/>
          <w:color w:val="000000"/>
          <w:sz w:val="18"/>
          <w:szCs w:val="18"/>
        </w:rPr>
      </w:pPr>
    </w:p>
    <w:p w:rsidR="006D3079" w:rsidRDefault="006D3079">
      <w:pPr>
        <w:spacing w:before="975" w:after="225" w:line="240" w:lineRule="auto"/>
        <w:jc w:val="both"/>
        <w:rPr>
          <w:rFonts w:ascii="Arial" w:hAnsi="Arial" w:cs="Arial"/>
          <w:color w:val="000000"/>
          <w:sz w:val="18"/>
          <w:szCs w:val="18"/>
        </w:rPr>
      </w:pPr>
    </w:p>
    <w:p w:rsidR="006D3079" w:rsidRDefault="006D3079">
      <w:pPr>
        <w:spacing w:before="975" w:after="225" w:line="240" w:lineRule="auto"/>
        <w:jc w:val="both"/>
        <w:rPr>
          <w:rFonts w:ascii="Arial" w:hAnsi="Arial" w:cs="Arial"/>
          <w:color w:val="000000"/>
          <w:sz w:val="18"/>
          <w:szCs w:val="18"/>
        </w:rPr>
      </w:pPr>
    </w:p>
    <w:p w:rsidR="00CF326D" w:rsidRDefault="00CF326D">
      <w:pPr>
        <w:spacing w:before="975" w:after="225" w:line="240" w:lineRule="auto"/>
        <w:jc w:val="both"/>
        <w:rPr>
          <w:rFonts w:ascii="Arial" w:hAnsi="Arial" w:cs="Arial"/>
          <w:color w:val="000000"/>
          <w:sz w:val="18"/>
          <w:szCs w:val="18"/>
        </w:rPr>
      </w:pPr>
    </w:p>
    <w:p w:rsidR="00CF326D" w:rsidRDefault="00CF326D">
      <w:pPr>
        <w:spacing w:before="975" w:after="225" w:line="240" w:lineRule="auto"/>
        <w:jc w:val="both"/>
        <w:rPr>
          <w:rFonts w:ascii="Arial" w:hAnsi="Arial" w:cs="Arial"/>
          <w:color w:val="000000"/>
          <w:sz w:val="18"/>
          <w:szCs w:val="18"/>
        </w:rPr>
      </w:pPr>
    </w:p>
    <w:p w:rsidR="00C468AE" w:rsidRDefault="00C468AE">
      <w:pPr>
        <w:spacing w:before="975" w:after="225" w:line="240" w:lineRule="auto"/>
        <w:jc w:val="both"/>
        <w:rPr>
          <w:rFonts w:ascii="Arial" w:hAnsi="Arial" w:cs="Arial"/>
          <w:color w:val="000000"/>
          <w:sz w:val="18"/>
          <w:szCs w:val="18"/>
        </w:rPr>
      </w:pPr>
    </w:p>
    <w:p w:rsidR="00C468AE" w:rsidRDefault="00C468AE">
      <w:pPr>
        <w:spacing w:before="975" w:after="225" w:line="240" w:lineRule="auto"/>
        <w:jc w:val="both"/>
        <w:rPr>
          <w:rFonts w:ascii="Arial" w:hAnsi="Arial" w:cs="Arial"/>
          <w:color w:val="000000"/>
          <w:sz w:val="18"/>
          <w:szCs w:val="18"/>
        </w:rPr>
      </w:pPr>
    </w:p>
    <w:p w:rsidR="006D3079" w:rsidRDefault="006D3079" w:rsidP="006D307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VZDRŽEVALNE pogodbe</w:t>
      </w:r>
    </w:p>
    <w:p w:rsidR="006D3079" w:rsidRDefault="006D3079" w:rsidP="006D3079">
      <w:pPr>
        <w:rPr>
          <w:rFonts w:ascii="Arial" w:hAnsi="Arial" w:cs="Arial"/>
          <w:sz w:val="18"/>
          <w:szCs w:val="18"/>
        </w:rPr>
      </w:pPr>
    </w:p>
    <w:p w:rsidR="006D3079" w:rsidRDefault="006D3079" w:rsidP="006D3079">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doc.dr. Milena Kramar Zupan    </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rsidR="006D3079" w:rsidRDefault="006D3079" w:rsidP="006D3079">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rsidR="006D3079" w:rsidRDefault="006D3079" w:rsidP="006D3079">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sta sklenila naslednjo </w:t>
      </w:r>
    </w:p>
    <w:p w:rsidR="006D3079" w:rsidRDefault="006D3079" w:rsidP="006D3079">
      <w:pPr>
        <w:keepNext/>
        <w:spacing w:after="0" w:line="240" w:lineRule="auto"/>
        <w:ind w:left="-142"/>
        <w:jc w:val="center"/>
        <w:outlineLvl w:val="2"/>
        <w:rPr>
          <w:rFonts w:ascii="Arial" w:eastAsia="Arial Unicode MS" w:hAnsi="Arial" w:cs="Arial"/>
          <w:b/>
          <w:sz w:val="18"/>
          <w:szCs w:val="18"/>
          <w:lang w:eastAsia="sl-SI"/>
        </w:rPr>
      </w:pPr>
      <w:r>
        <w:rPr>
          <w:rFonts w:ascii="Arial" w:eastAsia="Times New Roman" w:hAnsi="Arial" w:cs="Arial"/>
          <w:b/>
          <w:sz w:val="18"/>
          <w:szCs w:val="18"/>
          <w:lang w:eastAsia="sl-SI"/>
        </w:rPr>
        <w:t>VZDRŽEVALNO   POGODBO</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91/15 in 14/18; v nadaljevanju: ZJN-3)  ter na podlagi javnega naročila po odprtem postopku naročila za javno naročilo: </w:t>
      </w:r>
      <w:r w:rsidR="00CF326D">
        <w:rPr>
          <w:rFonts w:ascii="Arial" w:eastAsia="Times New Roman" w:hAnsi="Arial" w:cs="Arial"/>
          <w:sz w:val="18"/>
          <w:szCs w:val="18"/>
          <w:lang w:eastAsia="sl-SI"/>
        </w:rPr>
        <w:t>3D MOBILNI RTG S C LOKOM</w:t>
      </w:r>
      <w:r>
        <w:rPr>
          <w:rFonts w:ascii="Arial" w:eastAsia="Times New Roman" w:hAnsi="Arial" w:cs="Arial"/>
          <w:sz w:val="18"/>
          <w:szCs w:val="18"/>
          <w:lang w:eastAsia="sl-SI"/>
        </w:rPr>
        <w:t xml:space="preserve">  (v nadaljevanju oprema), objavljenega na portalu javnih naročil, datum objave ………………, številka objave ………………  in v TED (EU) pod št. objave……………..izbral izvajalca za dobavo in  montažo opreme, ki je vključeval  tudi vzdrževanje dobavljene opreme za dobo 5 let po preteku garancijskega roka opreme. </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rsidR="006D3079" w:rsidRDefault="006D3079" w:rsidP="006D307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rsidR="006D3079" w:rsidRDefault="006D3079" w:rsidP="006D3079">
      <w:pPr>
        <w:spacing w:after="0" w:line="240" w:lineRule="auto"/>
        <w:ind w:left="-142"/>
        <w:jc w:val="center"/>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rsidR="006D3079" w:rsidRDefault="006D3079" w:rsidP="006D3079">
      <w:pPr>
        <w:spacing w:after="0" w:line="240" w:lineRule="auto"/>
        <w:ind w:left="-142"/>
        <w:rPr>
          <w:rFonts w:ascii="Arial" w:eastAsia="Times New Roman" w:hAnsi="Arial" w:cs="Arial"/>
          <w:iCs/>
          <w:sz w:val="18"/>
          <w:szCs w:val="18"/>
          <w:lang w:eastAsia="sl-SI"/>
        </w:rPr>
      </w:pPr>
    </w:p>
    <w:p w:rsidR="006D3079" w:rsidRDefault="006D3079" w:rsidP="006D3079">
      <w:pPr>
        <w:spacing w:after="0" w:line="240" w:lineRule="auto"/>
        <w:ind w:left="-142"/>
        <w:jc w:val="center"/>
        <w:rPr>
          <w:rFonts w:ascii="Arial" w:eastAsia="Times New Roman" w:hAnsi="Arial" w:cs="Arial"/>
          <w:iCs/>
          <w:sz w:val="18"/>
          <w:szCs w:val="18"/>
          <w:lang w:eastAsia="sl-SI"/>
        </w:rPr>
      </w:pPr>
    </w:p>
    <w:p w:rsidR="006D3079" w:rsidRDefault="006D3079" w:rsidP="006D307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Pr>
          <w:rFonts w:ascii="Arial" w:eastAsia="Times New Roman" w:hAnsi="Arial" w:cs="Arial"/>
          <w:bCs/>
          <w:sz w:val="18"/>
          <w:szCs w:val="18"/>
        </w:rPr>
        <w:t>, in sicer</w:t>
      </w:r>
      <w:r>
        <w:rPr>
          <w:rFonts w:ascii="Arial" w:eastAsia="Arial Unicode MS" w:hAnsi="Arial" w:cs="Arial"/>
          <w:bCs/>
          <w:sz w:val="18"/>
          <w:szCs w:val="18"/>
          <w:lang w:eastAsia="sl-SI"/>
        </w:rPr>
        <w:t xml:space="preserve"> </w:t>
      </w:r>
    </w:p>
    <w:p w:rsidR="006D3079" w:rsidRDefault="006D3079" w:rsidP="005A2F4B">
      <w:pPr>
        <w:numPr>
          <w:ilvl w:val="0"/>
          <w:numId w:val="29"/>
        </w:numPr>
        <w:spacing w:after="0" w:line="240" w:lineRule="auto"/>
        <w:rPr>
          <w:rFonts w:ascii="Arial" w:eastAsia="Times New Roman" w:hAnsi="Arial" w:cs="Arial"/>
          <w:b/>
          <w:bCs/>
          <w:sz w:val="18"/>
          <w:szCs w:val="18"/>
        </w:rPr>
      </w:pPr>
      <w:r>
        <w:rPr>
          <w:rFonts w:ascii="Arial" w:eastAsia="Times New Roman" w:hAnsi="Arial" w:cs="Arial"/>
          <w:b/>
          <w:bCs/>
          <w:sz w:val="18"/>
          <w:szCs w:val="18"/>
        </w:rPr>
        <w:t xml:space="preserve">Preventivno vzdrževanje po izteku _________(min </w:t>
      </w:r>
      <w:r w:rsidR="00CF326D">
        <w:rPr>
          <w:rFonts w:ascii="Arial" w:eastAsia="Times New Roman" w:hAnsi="Arial" w:cs="Arial"/>
          <w:b/>
          <w:bCs/>
          <w:sz w:val="18"/>
          <w:szCs w:val="18"/>
        </w:rPr>
        <w:t>12</w:t>
      </w:r>
      <w:r>
        <w:rPr>
          <w:rFonts w:ascii="Arial" w:eastAsia="Times New Roman" w:hAnsi="Arial" w:cs="Arial"/>
          <w:b/>
          <w:bCs/>
          <w:sz w:val="18"/>
          <w:szCs w:val="18"/>
        </w:rPr>
        <w:t>) mesečne garancijske dobe,</w:t>
      </w:r>
    </w:p>
    <w:p w:rsidR="006D3079" w:rsidRDefault="006D3079" w:rsidP="005A2F4B">
      <w:pPr>
        <w:numPr>
          <w:ilvl w:val="0"/>
          <w:numId w:val="29"/>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w:t>
      </w:r>
      <w:r w:rsidR="00CF326D">
        <w:rPr>
          <w:rFonts w:ascii="Arial" w:eastAsia="Times New Roman" w:hAnsi="Arial" w:cs="Arial"/>
          <w:b/>
          <w:bCs/>
          <w:sz w:val="18"/>
          <w:szCs w:val="18"/>
        </w:rPr>
        <w:t>12</w:t>
      </w:r>
      <w:r>
        <w:rPr>
          <w:rFonts w:ascii="Arial" w:eastAsia="Times New Roman" w:hAnsi="Arial" w:cs="Arial"/>
          <w:b/>
          <w:bCs/>
          <w:sz w:val="18"/>
          <w:szCs w:val="18"/>
        </w:rPr>
        <w:t>) mesečne garancijske dobe</w:t>
      </w:r>
      <w:r>
        <w:rPr>
          <w:rFonts w:ascii="Arial" w:eastAsia="Arial Unicode MS" w:hAnsi="Arial" w:cs="Arial"/>
          <w:b/>
          <w:bCs/>
          <w:sz w:val="18"/>
          <w:szCs w:val="18"/>
          <w:lang w:eastAsia="sl-SI"/>
        </w:rPr>
        <w:t>,</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rsidR="006D3079" w:rsidRDefault="006D3079" w:rsidP="005A2F4B">
      <w:pPr>
        <w:pStyle w:val="Odstavekseznama"/>
        <w:numPr>
          <w:ilvl w:val="0"/>
          <w:numId w:val="2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rsidR="006D3079" w:rsidRDefault="006D3079" w:rsidP="005A2F4B">
      <w:pPr>
        <w:pStyle w:val="Odstavekseznama"/>
        <w:numPr>
          <w:ilvl w:val="0"/>
          <w:numId w:val="2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rsidR="006D3079" w:rsidRDefault="006D3079" w:rsidP="006D3079">
      <w:pPr>
        <w:autoSpaceDE w:val="0"/>
        <w:autoSpaceDN w:val="0"/>
        <w:adjustRightInd w:val="0"/>
        <w:spacing w:after="0" w:line="240" w:lineRule="auto"/>
        <w:ind w:left="-142"/>
        <w:jc w:val="both"/>
        <w:rPr>
          <w:rFonts w:ascii="Arial" w:eastAsia="Times New Roman" w:hAnsi="Arial" w:cs="Arial"/>
          <w:iCs/>
          <w:sz w:val="18"/>
          <w:szCs w:val="18"/>
          <w:lang w:eastAsia="sl-SI"/>
        </w:rPr>
      </w:pPr>
    </w:p>
    <w:p w:rsidR="006D3079" w:rsidRDefault="006D3079" w:rsidP="006D3079">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lastRenderedPageBreak/>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rsidR="006D3079" w:rsidRDefault="006D3079" w:rsidP="006D3079">
      <w:pPr>
        <w:autoSpaceDE w:val="0"/>
        <w:autoSpaceDN w:val="0"/>
        <w:adjustRightInd w:val="0"/>
        <w:spacing w:after="0" w:line="240" w:lineRule="auto"/>
        <w:jc w:val="both"/>
        <w:rPr>
          <w:rFonts w:ascii="Arial" w:eastAsia="Times New Roman" w:hAnsi="Arial" w:cs="Arial"/>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rsidR="006D3079" w:rsidRDefault="006D3079" w:rsidP="006D3079">
      <w:pPr>
        <w:spacing w:after="0" w:line="240" w:lineRule="auto"/>
        <w:ind w:left="-142"/>
        <w:rPr>
          <w:rFonts w:ascii="Arial" w:eastAsia="Times New Roman" w:hAnsi="Arial" w:cs="Arial"/>
          <w:bCs/>
          <w:iCs/>
          <w:sz w:val="18"/>
          <w:szCs w:val="18"/>
          <w:lang w:eastAsia="sl-SI"/>
        </w:rPr>
      </w:pP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mora za vsako koledarsko leto izdelati terminski plan za storitve Preventivnega vzdrževanja in ga dostaviti pooblaščeni osebi naročnika v potrditev. </w:t>
      </w:r>
    </w:p>
    <w:p w:rsidR="006D3079" w:rsidRDefault="006D3079" w:rsidP="006D3079">
      <w:pPr>
        <w:spacing w:after="0" w:line="240" w:lineRule="auto"/>
        <w:ind w:left="-142"/>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5. člen</w:t>
      </w:r>
    </w:p>
    <w:p w:rsidR="006D3079" w:rsidRDefault="006D3079" w:rsidP="006D3079">
      <w:pPr>
        <w:spacing w:after="0" w:line="240" w:lineRule="auto"/>
        <w:ind w:left="-142"/>
        <w:jc w:val="center"/>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
          <w:iCs/>
          <w:sz w:val="18"/>
          <w:szCs w:val="18"/>
          <w:lang w:eastAsia="sl-SI"/>
        </w:rPr>
      </w:pPr>
    </w:p>
    <w:p w:rsidR="006D3079" w:rsidRDefault="006211A2" w:rsidP="006D3079">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Letni</w:t>
      </w:r>
      <w:r w:rsidR="006D3079">
        <w:rPr>
          <w:rFonts w:ascii="Arial" w:eastAsia="Times New Roman" w:hAnsi="Arial" w:cs="Arial"/>
          <w:iCs/>
          <w:sz w:val="18"/>
          <w:szCs w:val="18"/>
          <w:lang w:eastAsia="sl-SI"/>
        </w:rPr>
        <w:t xml:space="preserve"> pavšal preventivnega vzdrževanja znaša ______________ EUR brez DDV oz. ___________EUR z DDV. </w:t>
      </w:r>
    </w:p>
    <w:p w:rsidR="006D3079" w:rsidRDefault="006D3079" w:rsidP="006D3079">
      <w:pPr>
        <w:spacing w:after="0" w:line="240" w:lineRule="auto"/>
        <w:ind w:left="-142"/>
        <w:jc w:val="both"/>
        <w:rPr>
          <w:rFonts w:ascii="Arial" w:eastAsia="Times New Roman" w:hAnsi="Arial" w:cs="Arial"/>
          <w:b/>
          <w:iCs/>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211A2"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Okvirna šes</w:t>
      </w:r>
      <w:r w:rsidR="006D3079">
        <w:rPr>
          <w:rFonts w:ascii="Arial" w:eastAsia="Times New Roman" w:hAnsi="Arial" w:cs="Arial"/>
          <w:sz w:val="18"/>
          <w:szCs w:val="18"/>
          <w:lang w:eastAsia="sl-SI"/>
        </w:rPr>
        <w:t xml:space="preserve">tletna pogodbena vrednost storitev preventivnega vzdrževanja opreme  znaša </w:t>
      </w:r>
      <w:r w:rsidR="006D3079">
        <w:rPr>
          <w:rFonts w:ascii="Arial" w:eastAsia="Times New Roman" w:hAnsi="Arial" w:cs="Arial"/>
          <w:iCs/>
          <w:sz w:val="18"/>
          <w:szCs w:val="18"/>
          <w:lang w:eastAsia="sl-SI"/>
        </w:rPr>
        <w:t>______________ EUR brez DDV oz. ___________EUR z DDV</w:t>
      </w:r>
      <w:r w:rsidR="006D3079">
        <w:rPr>
          <w:rFonts w:ascii="Arial" w:eastAsia="Times New Roman" w:hAnsi="Arial" w:cs="Arial"/>
          <w:sz w:val="18"/>
          <w:szCs w:val="18"/>
          <w:lang w:eastAsia="sl-SI"/>
        </w:rPr>
        <w:t xml:space="preserve">.  </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Vrednost storitev : 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 xml:space="preserve">dejansko nastalih stroških (porabljeni material, delo, potni stroški), po cenah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p>
    <w:p w:rsidR="006D3079" w:rsidRDefault="006D3079" w:rsidP="006D3079">
      <w:pPr>
        <w:spacing w:after="0" w:line="240" w:lineRule="auto"/>
        <w:ind w:left="-142"/>
        <w:rPr>
          <w:rFonts w:ascii="Arial" w:eastAsia="Times New Roman" w:hAnsi="Arial" w:cs="Arial"/>
          <w:bCs/>
          <w:iCs/>
          <w:sz w:val="18"/>
          <w:szCs w:val="18"/>
          <w:lang w:eastAsia="sl-SI"/>
        </w:rPr>
      </w:pPr>
    </w:p>
    <w:p w:rsidR="006D3079" w:rsidRDefault="006D3079" w:rsidP="006D307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rsidR="006D3079" w:rsidRDefault="006D3079" w:rsidP="006D3079">
      <w:pPr>
        <w:spacing w:after="0" w:line="240" w:lineRule="auto"/>
        <w:ind w:left="-142"/>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rsidR="006D3079" w:rsidRDefault="006D3079" w:rsidP="006D3079">
      <w:pPr>
        <w:tabs>
          <w:tab w:val="left" w:pos="1418"/>
        </w:tabs>
        <w:suppressAutoHyphens/>
        <w:spacing w:after="0" w:line="240" w:lineRule="auto"/>
        <w:ind w:left="-142"/>
        <w:rPr>
          <w:rFonts w:ascii="Arial" w:eastAsia="Times New Roman" w:hAnsi="Arial" w:cs="Arial"/>
          <w:b/>
          <w:sz w:val="18"/>
          <w:szCs w:val="18"/>
        </w:rPr>
      </w:pPr>
    </w:p>
    <w:p w:rsidR="006D3079" w:rsidRDefault="006D3079" w:rsidP="006D3079">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rsidR="006D3079" w:rsidRDefault="006D3079" w:rsidP="006D3079">
      <w:pPr>
        <w:spacing w:after="0" w:line="240" w:lineRule="auto"/>
        <w:ind w:left="-142"/>
        <w:jc w:val="center"/>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rsidR="006D3079" w:rsidRDefault="006D3079" w:rsidP="006D3079">
      <w:pPr>
        <w:spacing w:after="0" w:line="240" w:lineRule="auto"/>
        <w:ind w:left="-142"/>
        <w:jc w:val="center"/>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rsidR="006D3079" w:rsidRDefault="006D3079" w:rsidP="006D3079">
      <w:pPr>
        <w:spacing w:after="0" w:line="240" w:lineRule="auto"/>
        <w:ind w:left="-142"/>
        <w:jc w:val="center"/>
        <w:rPr>
          <w:rFonts w:ascii="Arial" w:eastAsia="Times New Roman" w:hAnsi="Arial" w:cs="Arial"/>
          <w:bCs/>
          <w:iCs/>
          <w:sz w:val="18"/>
          <w:szCs w:val="18"/>
          <w:lang w:eastAsia="sl-SI"/>
        </w:rPr>
      </w:pPr>
    </w:p>
    <w:p w:rsidR="006D3079" w:rsidRDefault="006D3079" w:rsidP="006D3079">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 xml:space="preserve">Odzivni čas servisa je največ 12 ur po prijavi kritične okvare s strani pooblaščene osebe naročnika  (po e-pošti, v nujnih primerih tudi po telefonu), odprava okvare v 48-ih urah. Odzivni čas servisa največ 1 mesec v primeru preventivnega vzdrževanja po navodilu proizvajalca opreme. (Odzivni čas je čas, da se servis javi in se z naročnikom dogovorita o vsebini in času  odprave okvare). </w:t>
      </w:r>
    </w:p>
    <w:p w:rsidR="006D3079" w:rsidRDefault="006D3079" w:rsidP="006D3079">
      <w:pPr>
        <w:spacing w:after="0" w:line="240" w:lineRule="auto"/>
        <w:jc w:val="both"/>
        <w:rPr>
          <w:rFonts w:ascii="Arial" w:hAnsi="Arial" w:cs="Arial"/>
          <w:color w:val="000000"/>
          <w:position w:val="-2"/>
          <w:sz w:val="18"/>
          <w:szCs w:val="18"/>
        </w:rPr>
      </w:pPr>
    </w:p>
    <w:p w:rsidR="006D3079" w:rsidRDefault="006D3079" w:rsidP="006D3079">
      <w:pPr>
        <w:spacing w:after="0" w:line="240" w:lineRule="auto"/>
        <w:ind w:left="-142"/>
        <w:jc w:val="both"/>
        <w:rPr>
          <w:rFonts w:ascii="Arial" w:hAnsi="Arial" w:cs="Arial"/>
          <w:color w:val="000000"/>
          <w:position w:val="-2"/>
          <w:sz w:val="18"/>
          <w:szCs w:val="18"/>
        </w:rPr>
      </w:pPr>
    </w:p>
    <w:p w:rsidR="006D3079" w:rsidRDefault="006D3079" w:rsidP="006D3079">
      <w:pPr>
        <w:spacing w:after="0" w:line="240" w:lineRule="auto"/>
        <w:rPr>
          <w:rFonts w:ascii="Arial" w:eastAsia="Times New Roman" w:hAnsi="Arial" w:cs="Arial"/>
          <w:sz w:val="18"/>
          <w:szCs w:val="18"/>
        </w:rPr>
      </w:pPr>
      <w:r>
        <w:rPr>
          <w:rFonts w:ascii="Arial" w:eastAsia="Times New Roman" w:hAnsi="Arial" w:cs="Arial"/>
          <w:sz w:val="18"/>
          <w:szCs w:val="18"/>
          <w:lang w:eastAsia="sl-SI"/>
        </w:rPr>
        <w:t>Izvajalec zagotavlja dosegljivost servisne službe na:</w:t>
      </w:r>
    </w:p>
    <w:p w:rsidR="006D3079" w:rsidRDefault="006D3079" w:rsidP="006D3079">
      <w:pPr>
        <w:spacing w:after="0" w:line="240" w:lineRule="auto"/>
        <w:ind w:left="-142"/>
        <w:rPr>
          <w:rFonts w:ascii="Arial" w:eastAsia="Times New Roman" w:hAnsi="Arial" w:cs="Arial"/>
          <w:sz w:val="18"/>
          <w:szCs w:val="18"/>
        </w:rPr>
      </w:pPr>
    </w:p>
    <w:p w:rsidR="006D3079" w:rsidRDefault="006D3079" w:rsidP="006D307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telefonski številki _____________________________</w:t>
      </w:r>
    </w:p>
    <w:p w:rsidR="006D3079" w:rsidRDefault="006D3079" w:rsidP="006D3079">
      <w:pPr>
        <w:spacing w:after="0" w:line="240" w:lineRule="auto"/>
        <w:ind w:left="-142"/>
        <w:rPr>
          <w:rFonts w:ascii="Arial" w:eastAsia="Times New Roman" w:hAnsi="Arial" w:cs="Arial"/>
          <w:sz w:val="18"/>
          <w:szCs w:val="18"/>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gsm_________________________________________</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rPr>
      </w:pPr>
      <w:r>
        <w:rPr>
          <w:rFonts w:ascii="Arial" w:eastAsia="Times New Roman" w:hAnsi="Arial" w:cs="Arial"/>
          <w:sz w:val="18"/>
          <w:szCs w:val="18"/>
          <w:lang w:eastAsia="sl-SI"/>
        </w:rPr>
        <w:lastRenderedPageBreak/>
        <w:t>fax_________________________________________</w:t>
      </w:r>
    </w:p>
    <w:p w:rsidR="006D3079" w:rsidRDefault="006D3079" w:rsidP="006D3079">
      <w:pPr>
        <w:spacing w:after="0" w:line="240" w:lineRule="auto"/>
        <w:ind w:left="-142"/>
        <w:rPr>
          <w:rFonts w:ascii="Arial" w:eastAsia="Times New Roman" w:hAnsi="Arial" w:cs="Arial"/>
          <w:sz w:val="18"/>
          <w:szCs w:val="18"/>
        </w:rPr>
      </w:pPr>
    </w:p>
    <w:p w:rsidR="006D3079" w:rsidRDefault="006D3079" w:rsidP="006D307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rsidR="006D3079" w:rsidRDefault="006D3079" w:rsidP="006D3079">
      <w:pPr>
        <w:spacing w:after="0" w:line="240" w:lineRule="auto"/>
        <w:ind w:left="-142"/>
        <w:rPr>
          <w:rFonts w:ascii="Arial" w:eastAsia="Times New Roman" w:hAnsi="Arial" w:cs="Arial"/>
          <w:b/>
          <w:iCs/>
          <w:sz w:val="18"/>
          <w:szCs w:val="18"/>
          <w:lang w:eastAsia="sl-SI"/>
        </w:rPr>
      </w:pPr>
    </w:p>
    <w:p w:rsidR="006D3079" w:rsidRDefault="006D3079" w:rsidP="006D3079">
      <w:pPr>
        <w:spacing w:after="0" w:line="240" w:lineRule="auto"/>
        <w:ind w:left="-142"/>
        <w:rPr>
          <w:rFonts w:ascii="Arial" w:eastAsia="Times New Roman" w:hAnsi="Arial" w:cs="Arial"/>
          <w:b/>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 </w:t>
      </w:r>
    </w:p>
    <w:p w:rsidR="006211A2" w:rsidRDefault="006211A2" w:rsidP="006D3079">
      <w:pPr>
        <w:spacing w:after="0" w:line="240" w:lineRule="auto"/>
        <w:ind w:left="-142"/>
        <w:jc w:val="center"/>
        <w:rPr>
          <w:rFonts w:ascii="Arial" w:eastAsia="Times New Roman" w:hAnsi="Arial" w:cs="Arial"/>
          <w:bCs/>
          <w:iCs/>
          <w:sz w:val="18"/>
          <w:szCs w:val="18"/>
          <w:lang w:eastAsia="sl-SI"/>
        </w:rPr>
      </w:pPr>
    </w:p>
    <w:p w:rsidR="006211A2" w:rsidRDefault="006211A2" w:rsidP="006D3079">
      <w:pPr>
        <w:spacing w:after="0" w:line="240" w:lineRule="auto"/>
        <w:ind w:left="-142"/>
        <w:jc w:val="center"/>
        <w:rPr>
          <w:rFonts w:ascii="Arial" w:eastAsia="Times New Roman" w:hAnsi="Arial" w:cs="Arial"/>
          <w:bCs/>
          <w:i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rsidR="006D3079" w:rsidRDefault="006D3079" w:rsidP="006D3079">
      <w:pPr>
        <w:spacing w:after="0" w:line="240" w:lineRule="auto"/>
        <w:ind w:left="-142"/>
        <w:rPr>
          <w:rFonts w:ascii="Arial" w:eastAsia="Times New Roman" w:hAnsi="Arial" w:cs="Arial"/>
          <w:b/>
          <w:sz w:val="18"/>
          <w:szCs w:val="18"/>
          <w:lang w:eastAsia="sl-SI"/>
        </w:rPr>
      </w:pP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rsidR="006D3079" w:rsidRDefault="006D3079" w:rsidP="006D3079">
      <w:pPr>
        <w:spacing w:after="0" w:line="240" w:lineRule="auto"/>
        <w:ind w:left="-142"/>
        <w:jc w:val="both"/>
        <w:rPr>
          <w:rFonts w:ascii="Arial" w:eastAsia="Times New Roman" w:hAnsi="Arial" w:cs="Arial"/>
          <w:bCs/>
          <w:sz w:val="18"/>
          <w:szCs w:val="18"/>
          <w:lang w:eastAsia="sl-SI"/>
        </w:rPr>
      </w:pPr>
    </w:p>
    <w:p w:rsidR="006D3079" w:rsidRDefault="006D3079" w:rsidP="006D307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rsidR="006D3079" w:rsidRDefault="006D3079" w:rsidP="006D3079">
      <w:pPr>
        <w:spacing w:after="0" w:line="240" w:lineRule="auto"/>
        <w:ind w:left="-142"/>
        <w:jc w:val="center"/>
        <w:rPr>
          <w:rFonts w:ascii="Arial" w:eastAsia="Times New Roman" w:hAnsi="Arial" w:cs="Arial"/>
          <w:bCs/>
          <w:iCs/>
          <w:sz w:val="18"/>
          <w:szCs w:val="18"/>
          <w:lang w:eastAsia="sl-SI"/>
        </w:rPr>
      </w:pP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w:t>
      </w:r>
      <w:r w:rsidR="00C468AE">
        <w:rPr>
          <w:rFonts w:ascii="Arial" w:eastAsia="Times New Roman" w:hAnsi="Arial" w:cs="Arial"/>
          <w:bCs/>
          <w:sz w:val="18"/>
          <w:szCs w:val="18"/>
          <w:lang w:eastAsia="sl-SI"/>
        </w:rPr>
        <w:t>glavni rtg.inženir na RTG oddelku</w:t>
      </w:r>
      <w:r>
        <w:rPr>
          <w:rFonts w:ascii="Arial" w:eastAsia="Times New Roman" w:hAnsi="Arial" w:cs="Arial"/>
          <w:bCs/>
          <w:sz w:val="18"/>
          <w:szCs w:val="18"/>
          <w:lang w:eastAsia="sl-SI"/>
        </w:rPr>
        <w:t xml:space="preserve">, en izvod pa </w:t>
      </w:r>
      <w:r w:rsidR="00C468AE">
        <w:rPr>
          <w:rFonts w:ascii="Arial" w:eastAsia="Times New Roman" w:hAnsi="Arial" w:cs="Arial"/>
          <w:bCs/>
          <w:sz w:val="18"/>
          <w:szCs w:val="18"/>
          <w:lang w:eastAsia="sl-SI"/>
        </w:rPr>
        <w:t>skrbnik medicinske opreme</w:t>
      </w:r>
      <w:r>
        <w:rPr>
          <w:rFonts w:ascii="Arial" w:eastAsia="Times New Roman" w:hAnsi="Arial" w:cs="Arial"/>
          <w:bCs/>
          <w:sz w:val="18"/>
          <w:szCs w:val="18"/>
          <w:lang w:eastAsia="sl-SI"/>
        </w:rPr>
        <w:t xml:space="preserve"> naročnika. </w:t>
      </w:r>
    </w:p>
    <w:p w:rsidR="006D3079" w:rsidRDefault="006D3079" w:rsidP="006D3079">
      <w:pPr>
        <w:spacing w:after="0" w:line="240" w:lineRule="auto"/>
        <w:ind w:left="-142"/>
        <w:rPr>
          <w:rFonts w:ascii="Arial" w:eastAsia="Times New Roman" w:hAnsi="Arial" w:cs="Arial"/>
          <w:b/>
          <w:iCs/>
          <w:sz w:val="18"/>
          <w:szCs w:val="18"/>
          <w:lang w:eastAsia="sl-SI"/>
        </w:rPr>
      </w:pP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rsidR="006D3079" w:rsidRDefault="006D3079" w:rsidP="006D3079">
      <w:pPr>
        <w:tabs>
          <w:tab w:val="left" w:pos="4320"/>
        </w:tabs>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(najmanj 6)</w:t>
      </w:r>
      <w:r>
        <w:rPr>
          <w:rFonts w:ascii="Arial" w:eastAsia="Times New Roman" w:hAnsi="Arial" w:cs="Arial"/>
          <w:sz w:val="18"/>
          <w:szCs w:val="18"/>
          <w:lang w:eastAsia="sl-SI"/>
        </w:rPr>
        <w:t xml:space="preserve"> mesecev.  </w:t>
      </w:r>
    </w:p>
    <w:p w:rsidR="006D3079" w:rsidRDefault="006D3079" w:rsidP="006D3079">
      <w:pPr>
        <w:spacing w:after="0" w:line="240" w:lineRule="auto"/>
        <w:ind w:left="-142"/>
        <w:rPr>
          <w:rFonts w:ascii="Arial" w:eastAsia="Times New Roman" w:hAnsi="Arial" w:cs="Arial"/>
          <w:b/>
          <w:sz w:val="18"/>
          <w:szCs w:val="18"/>
          <w:lang w:eastAsia="sl-SI"/>
        </w:rPr>
      </w:pP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rsidR="006D3079" w:rsidRDefault="006D3079" w:rsidP="006D3079">
      <w:pPr>
        <w:spacing w:after="0" w:line="240" w:lineRule="auto"/>
        <w:ind w:left="-142"/>
        <w:rPr>
          <w:rFonts w:ascii="Arial" w:eastAsia="Times New Roman" w:hAnsi="Arial" w:cs="Arial"/>
          <w:bCs/>
          <w:sz w:val="18"/>
          <w:szCs w:val="18"/>
          <w:lang w:eastAsia="sl-SI"/>
        </w:rPr>
      </w:pPr>
    </w:p>
    <w:p w:rsidR="006D3079" w:rsidRDefault="006D3079" w:rsidP="006D3079">
      <w:pPr>
        <w:spacing w:after="0" w:line="240" w:lineRule="auto"/>
        <w:ind w:left="-142"/>
        <w:rPr>
          <w:rFonts w:ascii="Arial" w:eastAsia="Times New Roman" w:hAnsi="Arial" w:cs="Arial"/>
          <w:bCs/>
          <w:sz w:val="18"/>
          <w:szCs w:val="18"/>
          <w:lang w:eastAsia="sl-SI"/>
        </w:rPr>
      </w:pP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rsidR="006D3079" w:rsidRDefault="006D3079" w:rsidP="006D3079">
      <w:pPr>
        <w:spacing w:after="0" w:line="240" w:lineRule="auto"/>
        <w:ind w:left="-142"/>
        <w:jc w:val="both"/>
        <w:rPr>
          <w:rFonts w:ascii="Arial" w:eastAsia="Times New Roman" w:hAnsi="Arial" w:cs="Arial"/>
          <w:bCs/>
          <w:sz w:val="18"/>
          <w:szCs w:val="18"/>
          <w:lang w:eastAsia="sl-SI"/>
        </w:rPr>
      </w:pPr>
    </w:p>
    <w:p w:rsidR="006D3079" w:rsidRDefault="006D3079" w:rsidP="006D307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rsidR="006D3079" w:rsidRDefault="006D3079" w:rsidP="006D3079">
      <w:pPr>
        <w:spacing w:after="0" w:line="240" w:lineRule="auto"/>
        <w:rPr>
          <w:rFonts w:ascii="Arial" w:eastAsia="Times New Roman" w:hAnsi="Arial" w:cs="Arial"/>
          <w:bCs/>
          <w:sz w:val="18"/>
          <w:szCs w:val="18"/>
          <w:lang w:eastAsia="sl-SI"/>
        </w:rPr>
      </w:pPr>
    </w:p>
    <w:p w:rsidR="006D3079" w:rsidRDefault="006D3079" w:rsidP="006D3079">
      <w:pPr>
        <w:spacing w:after="0" w:line="240" w:lineRule="auto"/>
        <w:ind w:left="-142"/>
        <w:rPr>
          <w:rFonts w:ascii="Arial" w:eastAsia="Times New Roman" w:hAnsi="Arial" w:cs="Arial"/>
          <w:bCs/>
          <w:sz w:val="18"/>
          <w:szCs w:val="18"/>
          <w:lang w:eastAsia="sl-SI"/>
        </w:rPr>
      </w:pP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rsidR="006D3079" w:rsidRDefault="006D3079" w:rsidP="006D3079">
      <w:pPr>
        <w:tabs>
          <w:tab w:val="left" w:pos="4320"/>
        </w:tabs>
        <w:spacing w:after="0" w:line="240" w:lineRule="auto"/>
        <w:ind w:left="-142"/>
        <w:rPr>
          <w:rFonts w:ascii="Arial" w:eastAsia="Times New Roman" w:hAnsi="Arial" w:cs="Arial"/>
          <w:sz w:val="18"/>
          <w:szCs w:val="18"/>
          <w:lang w:eastAsia="sl-SI"/>
        </w:rPr>
      </w:pPr>
    </w:p>
    <w:p w:rsidR="006D3079" w:rsidRDefault="006D3079" w:rsidP="006D3079">
      <w:pPr>
        <w:tabs>
          <w:tab w:val="left" w:pos="4320"/>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rsidR="006D3079" w:rsidRDefault="006D3079" w:rsidP="006D3079">
      <w:pPr>
        <w:tabs>
          <w:tab w:val="left" w:pos="4320"/>
        </w:tabs>
        <w:spacing w:after="0" w:line="240" w:lineRule="auto"/>
        <w:ind w:left="-142"/>
        <w:rPr>
          <w:rFonts w:ascii="Arial" w:eastAsia="Times New Roman" w:hAnsi="Arial" w:cs="Arial"/>
          <w:sz w:val="18"/>
          <w:szCs w:val="18"/>
          <w:lang w:eastAsia="sl-SI"/>
        </w:rPr>
      </w:pP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rsidR="006D3079" w:rsidRDefault="006D3079" w:rsidP="006D3079">
      <w:pPr>
        <w:spacing w:after="0" w:line="240" w:lineRule="auto"/>
        <w:ind w:left="-142"/>
        <w:rPr>
          <w:rFonts w:ascii="Arial" w:eastAsia="Times New Roman" w:hAnsi="Arial" w:cs="Arial"/>
          <w:b/>
          <w:iCs/>
          <w:sz w:val="18"/>
          <w:szCs w:val="18"/>
          <w:lang w:eastAsia="sl-SI"/>
        </w:rPr>
      </w:pPr>
    </w:p>
    <w:p w:rsidR="006D3079" w:rsidRDefault="006D3079" w:rsidP="006D3079">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Pr>
          <w:rFonts w:ascii="Arial" w:eastAsia="Times New Roman" w:hAnsi="Arial" w:cs="Arial"/>
          <w:bCs/>
          <w:iCs/>
          <w:sz w:val="18"/>
          <w:szCs w:val="18"/>
          <w:lang w:eastAsia="sl-SI"/>
        </w:rPr>
        <w:t xml:space="preserve">,  storitve </w:t>
      </w:r>
      <w:r>
        <w:rPr>
          <w:rFonts w:ascii="Arial" w:eastAsia="Times New Roman" w:hAnsi="Arial" w:cs="Arial"/>
          <w:bCs/>
          <w:sz w:val="18"/>
          <w:szCs w:val="18"/>
          <w:lang w:eastAsia="sl-SI"/>
        </w:rPr>
        <w:t xml:space="preserve"> Izrednega vzdrževanja – odprave napak, okvar pa se naročnik obvezuje plačati po dejansko </w:t>
      </w:r>
      <w:r>
        <w:rPr>
          <w:rFonts w:ascii="Arial" w:eastAsia="Times New Roman" w:hAnsi="Arial" w:cs="Arial"/>
          <w:bCs/>
          <w:sz w:val="18"/>
          <w:szCs w:val="18"/>
          <w:lang w:eastAsia="ar-SA"/>
        </w:rPr>
        <w:t>nastalih stroških,</w:t>
      </w:r>
      <w:r>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Pr>
          <w:rFonts w:ascii="Arial" w:eastAsia="Times New Roman" w:hAnsi="Arial" w:cs="Arial"/>
          <w:bCs/>
          <w:iCs/>
          <w:sz w:val="18"/>
          <w:szCs w:val="18"/>
          <w:lang w:eastAsia="sl-SI"/>
        </w:rPr>
        <w:t xml:space="preserve">na transakcijski </w:t>
      </w:r>
      <w:r>
        <w:rPr>
          <w:rFonts w:ascii="Arial" w:eastAsia="Times New Roman" w:hAnsi="Arial" w:cs="Arial"/>
          <w:bCs/>
          <w:sz w:val="18"/>
          <w:szCs w:val="18"/>
          <w:lang w:eastAsia="sl-SI"/>
        </w:rPr>
        <w:t xml:space="preserve">račun izvajalca št.: ___________________________________, odprt pri ___________________ banki. </w:t>
      </w: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p>
    <w:p w:rsidR="006D3079" w:rsidRDefault="006D3079" w:rsidP="006D307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15. člen</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Pogodbeni stranki se dogovorita, da lahko izvajalec naročniku v primeru zamude plačila zaračuna zakonite zamudne obresti. </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center"/>
        <w:rPr>
          <w:rFonts w:ascii="Arial" w:eastAsia="Times New Roman" w:hAnsi="Arial" w:cs="Arial"/>
          <w:sz w:val="18"/>
          <w:szCs w:val="18"/>
          <w:lang w:eastAsia="sl-SI"/>
        </w:rPr>
      </w:pPr>
    </w:p>
    <w:p w:rsidR="006D3079" w:rsidRDefault="006D3079" w:rsidP="006D307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rsidR="006D3079" w:rsidRDefault="006D3079" w:rsidP="006D307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Pooblaščeni predstavnik naročnika za nadzor nad izvajanjem pogodbe je: Božidar PODOBNIK (tel.: 07 39 16 141, gsm: 041 604 339).</w:t>
      </w:r>
    </w:p>
    <w:p w:rsidR="006D3079" w:rsidRDefault="006D3079" w:rsidP="006D3079">
      <w:pPr>
        <w:spacing w:after="0" w:line="240" w:lineRule="auto"/>
        <w:ind w:left="-142"/>
        <w:rPr>
          <w:rFonts w:ascii="Arial" w:eastAsia="Times New Roman" w:hAnsi="Arial" w:cs="Arial"/>
          <w:bCs/>
          <w:iCs/>
          <w:sz w:val="18"/>
          <w:szCs w:val="18"/>
          <w:lang w:eastAsia="sl-SI"/>
        </w:rPr>
      </w:pPr>
    </w:p>
    <w:p w:rsidR="006D3079" w:rsidRDefault="006D3079" w:rsidP="006D307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rsidR="006D3079" w:rsidRDefault="006D3079" w:rsidP="006D3079">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rsidR="006D3079" w:rsidRDefault="006D3079" w:rsidP="006D3079">
      <w:pPr>
        <w:spacing w:after="0" w:line="240" w:lineRule="auto"/>
        <w:ind w:left="-142"/>
        <w:rPr>
          <w:rFonts w:ascii="Arial" w:eastAsia="Times New Roman" w:hAnsi="Arial" w:cs="Arial"/>
          <w:iCs/>
          <w:sz w:val="18"/>
          <w:szCs w:val="18"/>
          <w:lang w:eastAsia="sl-SI"/>
        </w:rPr>
      </w:pPr>
    </w:p>
    <w:p w:rsidR="006D3079" w:rsidRDefault="006D3079" w:rsidP="006D307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17. člen</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rsidR="006D3079" w:rsidRDefault="006D3079" w:rsidP="006D3079">
      <w:pPr>
        <w:spacing w:after="0" w:line="240" w:lineRule="auto"/>
        <w:ind w:left="-142"/>
        <w:rPr>
          <w:rFonts w:ascii="Arial" w:eastAsia="Times New Roman" w:hAnsi="Arial" w:cs="Arial"/>
          <w:iCs/>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rsidR="006D3079" w:rsidRDefault="006D3079" w:rsidP="006D3079">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rsidR="006D3079" w:rsidRDefault="006D3079" w:rsidP="006D3079">
      <w:pPr>
        <w:spacing w:after="0" w:line="240" w:lineRule="auto"/>
        <w:ind w:left="-142"/>
        <w:rPr>
          <w:rFonts w:ascii="Arial" w:eastAsia="Times New Roman" w:hAnsi="Arial" w:cs="Arial"/>
          <w:b/>
          <w:bCs/>
          <w:sz w:val="18"/>
          <w:szCs w:val="18"/>
          <w:lang w:eastAsia="sl-SI"/>
        </w:rPr>
      </w:pPr>
    </w:p>
    <w:p w:rsidR="006D3079" w:rsidRDefault="006D3079" w:rsidP="006D307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rsidR="006D3079" w:rsidRDefault="006D3079" w:rsidP="006D3079">
      <w:pPr>
        <w:spacing w:after="0" w:line="240" w:lineRule="auto"/>
        <w:ind w:left="-142"/>
        <w:jc w:val="center"/>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rsidR="006D3079" w:rsidRDefault="006D3079" w:rsidP="005A2F4B">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rsidR="006D3079" w:rsidRDefault="006D3079" w:rsidP="005A2F4B">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v roku 14 dni od veljavnosti pogodbe in uvedbe v delo ne prične z delom;</w:t>
      </w:r>
    </w:p>
    <w:p w:rsidR="006D3079" w:rsidRDefault="006D3079" w:rsidP="005A2F4B">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rsidR="006D3079" w:rsidRDefault="006D3079" w:rsidP="005A2F4B">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rsidR="006D3079" w:rsidRDefault="006D3079" w:rsidP="005A2F4B">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rsidR="006D3079" w:rsidRDefault="006D3079" w:rsidP="005A2F4B">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lastRenderedPageBreak/>
        <w:t>Odstop od pogodbe v zgoraj navedenih primerih učinkuje z dnem, ko izvajalec prejme pisno izjavo naročnika o odstopu.</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enostransko odstopiti od pogodbe brez odpovednega roka v primeru, da zanjo nima zagotovljenih sredstev.</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rsidR="006D3079" w:rsidRDefault="006D3079" w:rsidP="006D3079">
      <w:pPr>
        <w:spacing w:after="0" w:line="240" w:lineRule="auto"/>
        <w:ind w:left="-142"/>
        <w:jc w:val="both"/>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 člen</w:t>
      </w:r>
    </w:p>
    <w:p w:rsidR="006D3079" w:rsidRDefault="006D3079" w:rsidP="006D3079">
      <w:pPr>
        <w:spacing w:after="0" w:line="240" w:lineRule="auto"/>
        <w:ind w:left="-142"/>
        <w:jc w:val="center"/>
        <w:rPr>
          <w:rFonts w:ascii="Arial" w:eastAsia="Times New Roman" w:hAnsi="Arial" w:cs="Arial"/>
          <w:sz w:val="18"/>
          <w:szCs w:val="18"/>
          <w:lang w:eastAsia="sl-SI"/>
        </w:rPr>
      </w:pPr>
    </w:p>
    <w:p w:rsidR="006D3079" w:rsidRDefault="006D3079" w:rsidP="006D3079">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rsidR="006D3079" w:rsidRDefault="006D3079" w:rsidP="005A2F4B">
      <w:pPr>
        <w:numPr>
          <w:ilvl w:val="0"/>
          <w:numId w:val="3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sodišče s pravnomočno odločitvijo ugotovilo kršitev obveznosti delovne, okoljske ali socialne zakonodaje s strani izvajalca ali podizvajalca ali</w:t>
      </w:r>
    </w:p>
    <w:p w:rsidR="006D3079" w:rsidRDefault="006D3079" w:rsidP="005A2F4B">
      <w:pPr>
        <w:numPr>
          <w:ilvl w:val="0"/>
          <w:numId w:val="3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rsidR="006D3079" w:rsidRDefault="006D3079" w:rsidP="005A2F4B">
      <w:pPr>
        <w:numPr>
          <w:ilvl w:val="1"/>
          <w:numId w:val="3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rsidR="006D3079" w:rsidRDefault="006D3079" w:rsidP="005A2F4B">
      <w:pPr>
        <w:numPr>
          <w:ilvl w:val="1"/>
          <w:numId w:val="3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rsidR="006D3079" w:rsidRDefault="006D3079" w:rsidP="005A2F4B">
      <w:pPr>
        <w:numPr>
          <w:ilvl w:val="1"/>
          <w:numId w:val="3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rsidR="006D3079" w:rsidRDefault="006D3079" w:rsidP="005A2F4B">
      <w:pPr>
        <w:numPr>
          <w:ilvl w:val="1"/>
          <w:numId w:val="31"/>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rsidR="006D3079" w:rsidRDefault="006D3079" w:rsidP="006D3079">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rsidR="006D3079" w:rsidRDefault="006D3079" w:rsidP="006D307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rsidR="006D3079" w:rsidRDefault="006D3079" w:rsidP="006D307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C468AE" w:rsidRDefault="006D3079" w:rsidP="006D307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rsidR="00C468AE" w:rsidRDefault="00C468AE" w:rsidP="00C468AE">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rsidR="00C468AE" w:rsidRDefault="00C468AE" w:rsidP="00C468AE">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072"/>
      </w:tblGrid>
      <w:tr w:rsidR="00C468AE" w:rsidTr="00CB6363">
        <w:tc>
          <w:tcPr>
            <w:tcW w:w="0" w:type="auto"/>
            <w:tcMar>
              <w:top w:w="0" w:type="auto"/>
              <w:bottom w:w="0" w:type="auto"/>
            </w:tcMar>
          </w:tcPr>
          <w:p w:rsidR="00C468AE" w:rsidRDefault="00C468AE" w:rsidP="005A2F4B">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rsidR="00C468AE" w:rsidRDefault="00C468AE" w:rsidP="005A2F4B">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C468AE" w:rsidRDefault="00C468AE" w:rsidP="005A2F4B">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C468AE" w:rsidRDefault="00C468AE" w:rsidP="005A2F4B">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C468AE" w:rsidRDefault="00C468AE" w:rsidP="006D3079">
      <w:pPr>
        <w:spacing w:before="100" w:beforeAutospacing="1" w:after="100" w:afterAutospacing="1" w:line="240" w:lineRule="auto"/>
        <w:jc w:val="both"/>
        <w:rPr>
          <w:rFonts w:ascii="Arial" w:eastAsia="Times New Roman" w:hAnsi="Arial" w:cs="Arial"/>
          <w:sz w:val="18"/>
          <w:szCs w:val="18"/>
          <w:lang w:eastAsia="sl-SI"/>
        </w:rPr>
      </w:pPr>
      <w:r>
        <w:rPr>
          <w:rFonts w:ascii="Arial" w:hAnsi="Arial" w:cs="Arial"/>
          <w:color w:val="000000"/>
          <w:sz w:val="18"/>
          <w:szCs w:val="18"/>
        </w:rPr>
        <w:t>je pogodba nična.</w:t>
      </w:r>
    </w:p>
    <w:p w:rsidR="006D3079" w:rsidRDefault="006D3079" w:rsidP="00C468AE">
      <w:pPr>
        <w:spacing w:before="100" w:beforeAutospacing="1" w:after="100" w:afterAutospacing="1"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2</w:t>
      </w:r>
      <w:r w:rsidR="00C468AE">
        <w:rPr>
          <w:rFonts w:ascii="Arial" w:eastAsia="Times New Roman" w:hAnsi="Arial" w:cs="Arial"/>
          <w:sz w:val="18"/>
          <w:szCs w:val="18"/>
          <w:lang w:eastAsia="sl-SI"/>
        </w:rPr>
        <w:t>2</w:t>
      </w:r>
      <w:r>
        <w:rPr>
          <w:rFonts w:ascii="Arial" w:eastAsia="Times New Roman" w:hAnsi="Arial" w:cs="Arial"/>
          <w:sz w:val="18"/>
          <w:szCs w:val="18"/>
          <w:lang w:eastAsia="sl-SI"/>
        </w:rPr>
        <w:t>. člen</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C468AE">
        <w:rPr>
          <w:rFonts w:ascii="Arial" w:eastAsia="Times New Roman" w:hAnsi="Arial" w:cs="Arial"/>
          <w:sz w:val="18"/>
          <w:szCs w:val="18"/>
          <w:lang w:eastAsia="sl-SI"/>
        </w:rPr>
        <w:t>3</w:t>
      </w:r>
      <w:r>
        <w:rPr>
          <w:rFonts w:ascii="Arial" w:eastAsia="Times New Roman" w:hAnsi="Arial" w:cs="Arial"/>
          <w:sz w:val="18"/>
          <w:szCs w:val="18"/>
          <w:lang w:eastAsia="sl-SI"/>
        </w:rPr>
        <w:t>. člen</w:t>
      </w:r>
    </w:p>
    <w:p w:rsidR="006D3079" w:rsidRDefault="006D3079" w:rsidP="006D3079">
      <w:pPr>
        <w:spacing w:after="0" w:line="240" w:lineRule="auto"/>
        <w:ind w:left="-142"/>
        <w:rPr>
          <w:rFonts w:ascii="Arial" w:eastAsia="Times New Roman" w:hAnsi="Arial" w:cs="Arial"/>
          <w:b/>
          <w:bCs/>
          <w:sz w:val="18"/>
          <w:szCs w:val="18"/>
          <w:lang w:eastAsia="sl-SI"/>
        </w:rPr>
      </w:pPr>
    </w:p>
    <w:p w:rsidR="006D3079" w:rsidRDefault="006D3079" w:rsidP="006D3079">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5 let po poteku garancijskega roka za opremo, to je od_____________ do_____________. </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rsidR="00C468AE" w:rsidRDefault="00C468AE" w:rsidP="006D3079">
      <w:pPr>
        <w:spacing w:after="0" w:line="240" w:lineRule="auto"/>
        <w:ind w:left="-142"/>
        <w:rPr>
          <w:rFonts w:ascii="Arial" w:eastAsia="Times New Roman" w:hAnsi="Arial" w:cs="Arial"/>
          <w:sz w:val="18"/>
          <w:szCs w:val="18"/>
          <w:lang w:eastAsia="sl-SI"/>
        </w:rPr>
      </w:pPr>
    </w:p>
    <w:p w:rsidR="00C468AE" w:rsidRDefault="00C468AE"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2</w:t>
      </w:r>
      <w:r w:rsidR="00C468AE">
        <w:rPr>
          <w:rFonts w:ascii="Arial" w:eastAsia="Times New Roman" w:hAnsi="Arial" w:cs="Arial"/>
          <w:sz w:val="18"/>
          <w:szCs w:val="18"/>
          <w:lang w:eastAsia="sl-SI"/>
        </w:rPr>
        <w:t>4</w:t>
      </w:r>
      <w:r>
        <w:rPr>
          <w:rFonts w:ascii="Arial" w:eastAsia="Times New Roman" w:hAnsi="Arial" w:cs="Arial"/>
          <w:sz w:val="18"/>
          <w:szCs w:val="18"/>
          <w:lang w:eastAsia="sl-SI"/>
        </w:rPr>
        <w:t>. člen</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rsidR="006D3079" w:rsidRDefault="006D3079" w:rsidP="006D3079">
      <w:pPr>
        <w:keepNext/>
        <w:spacing w:after="0" w:line="240" w:lineRule="auto"/>
        <w:ind w:left="-142"/>
        <w:outlineLvl w:val="1"/>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Številka:                                                                             Številka: 16-3</w:t>
      </w:r>
      <w:r w:rsidR="00CF326D">
        <w:rPr>
          <w:rFonts w:ascii="Arial" w:eastAsia="Times New Roman" w:hAnsi="Arial" w:cs="Arial"/>
          <w:sz w:val="18"/>
          <w:szCs w:val="18"/>
          <w:lang w:eastAsia="sl-SI"/>
        </w:rPr>
        <w:t>3</w:t>
      </w:r>
      <w:r>
        <w:rPr>
          <w:rFonts w:ascii="Arial" w:eastAsia="Times New Roman" w:hAnsi="Arial" w:cs="Arial"/>
          <w:sz w:val="18"/>
          <w:szCs w:val="18"/>
          <w:lang w:eastAsia="sl-SI"/>
        </w:rPr>
        <w:t>/23 VZDP</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rsidR="006D3079" w:rsidRDefault="006D3079" w:rsidP="006D3079">
      <w:pPr>
        <w:spacing w:after="0" w:line="240" w:lineRule="auto"/>
        <w:rPr>
          <w:rFonts w:ascii="Arial" w:eastAsia="Times New Roman" w:hAnsi="Arial" w:cs="Arial"/>
          <w:sz w:val="18"/>
          <w:szCs w:val="18"/>
          <w:lang w:eastAsia="sl-SI"/>
        </w:rPr>
      </w:pPr>
    </w:p>
    <w:p w:rsidR="00C468AE" w:rsidRDefault="00C468AE" w:rsidP="006D3079">
      <w:pPr>
        <w:spacing w:after="0" w:line="240" w:lineRule="auto"/>
        <w:ind w:left="-142"/>
        <w:rPr>
          <w:rFonts w:ascii="Arial" w:eastAsia="Times New Roman" w:hAnsi="Arial" w:cs="Arial"/>
          <w:sz w:val="18"/>
          <w:szCs w:val="18"/>
          <w:lang w:eastAsia="sl-SI"/>
        </w:rPr>
      </w:pPr>
    </w:p>
    <w:p w:rsidR="00C468AE" w:rsidRDefault="00C468AE" w:rsidP="006D3079">
      <w:pPr>
        <w:spacing w:after="0" w:line="240" w:lineRule="auto"/>
        <w:ind w:left="-142"/>
        <w:rPr>
          <w:rFonts w:ascii="Arial" w:eastAsia="Times New Roman" w:hAnsi="Arial" w:cs="Arial"/>
          <w:sz w:val="18"/>
          <w:szCs w:val="18"/>
          <w:lang w:eastAsia="sl-SI"/>
        </w:rPr>
      </w:pPr>
    </w:p>
    <w:p w:rsidR="00C468AE" w:rsidRDefault="00C468AE"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rsidR="006D3079" w:rsidRDefault="006D3079" w:rsidP="006D3079">
      <w:pPr>
        <w:spacing w:after="0" w:line="240" w:lineRule="auto"/>
        <w:ind w:left="-142"/>
        <w:rPr>
          <w:rFonts w:ascii="Arial" w:eastAsia="Times New Roman" w:hAnsi="Arial" w:cs="Arial"/>
          <w:sz w:val="18"/>
          <w:szCs w:val="18"/>
          <w:lang w:eastAsia="sl-SI"/>
        </w:rPr>
      </w:pP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rsidR="006D3079" w:rsidRDefault="006D3079" w:rsidP="006D307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rsidR="006211A2" w:rsidRDefault="006D3079" w:rsidP="006211A2">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Doc.dr. Milena Kramar Zupan</w:t>
      </w: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C468AE" w:rsidRDefault="00C468AE" w:rsidP="006211A2">
      <w:pPr>
        <w:spacing w:after="0" w:line="240" w:lineRule="auto"/>
        <w:ind w:left="-142"/>
        <w:jc w:val="right"/>
        <w:rPr>
          <w:rFonts w:ascii="Arial" w:eastAsia="Times New Roman" w:hAnsi="Arial" w:cs="Arial"/>
          <w:bCs/>
          <w:sz w:val="18"/>
          <w:szCs w:val="18"/>
          <w:lang w:eastAsia="sl-SI"/>
        </w:rPr>
      </w:pPr>
    </w:p>
    <w:p w:rsidR="006D3079" w:rsidRDefault="006D3079" w:rsidP="006211A2">
      <w:pPr>
        <w:spacing w:after="0" w:line="240" w:lineRule="auto"/>
        <w:ind w:left="-142"/>
        <w:jc w:val="right"/>
        <w:rPr>
          <w:rFonts w:ascii="Arial" w:eastAsia="Times New Roman" w:hAnsi="Arial" w:cs="Arial"/>
          <w:bCs/>
          <w:sz w:val="18"/>
          <w:szCs w:val="18"/>
          <w:lang w:eastAsia="sl-SI"/>
        </w:rPr>
      </w:pPr>
      <w:r>
        <w:rPr>
          <w:rFonts w:ascii="Arial" w:eastAsia="Times New Roman" w:hAnsi="Arial" w:cs="Arial"/>
          <w:bCs/>
          <w:sz w:val="18"/>
          <w:szCs w:val="18"/>
          <w:lang w:eastAsia="sl-SI"/>
        </w:rPr>
        <w:t>PRILOGA 1 k vzdrževalni pogodbi</w:t>
      </w:r>
    </w:p>
    <w:p w:rsidR="006D3079" w:rsidRDefault="006D3079" w:rsidP="006D3079">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rPr>
          <w:rFonts w:ascii="Calibri" w:eastAsia="Calibri" w:hAnsi="Calibri" w:cs="Times New Roman"/>
        </w:rPr>
        <w:t xml:space="preserve"> </w:t>
      </w:r>
      <w:r>
        <w:rPr>
          <w:rFonts w:ascii="Arial" w:eastAsia="Times New Roman" w:hAnsi="Arial" w:cs="Arial"/>
          <w:b/>
          <w:bCs/>
          <w:sz w:val="26"/>
          <w:szCs w:val="28"/>
        </w:rPr>
        <w:t>po pogodbi, št. 16-3</w:t>
      </w:r>
      <w:r w:rsidR="006211A2">
        <w:rPr>
          <w:rFonts w:ascii="Arial" w:eastAsia="Times New Roman" w:hAnsi="Arial" w:cs="Arial"/>
          <w:b/>
          <w:bCs/>
          <w:sz w:val="26"/>
          <w:szCs w:val="28"/>
        </w:rPr>
        <w:t>3</w:t>
      </w:r>
      <w:r>
        <w:rPr>
          <w:rFonts w:ascii="Arial" w:eastAsia="Times New Roman" w:hAnsi="Arial" w:cs="Arial"/>
          <w:b/>
          <w:bCs/>
          <w:sz w:val="26"/>
          <w:szCs w:val="28"/>
        </w:rPr>
        <w:t>/23 VZDP z dne ___________</w:t>
      </w:r>
    </w:p>
    <w:p w:rsidR="006D3079" w:rsidRDefault="006D3079" w:rsidP="006D3079">
      <w:pPr>
        <w:spacing w:after="0" w:line="240" w:lineRule="auto"/>
        <w:jc w:val="both"/>
        <w:rPr>
          <w:rFonts w:eastAsia="Calibri" w:cs="Times New Roman"/>
        </w:rPr>
      </w:pPr>
    </w:p>
    <w:p w:rsidR="006D3079" w:rsidRDefault="006D3079" w:rsidP="005A2F4B">
      <w:pPr>
        <w:pStyle w:val="Odstavekseznama"/>
        <w:numPr>
          <w:ilvl w:val="0"/>
          <w:numId w:val="32"/>
        </w:numPr>
        <w:spacing w:after="0" w:line="240" w:lineRule="auto"/>
        <w:jc w:val="center"/>
        <w:rPr>
          <w:rFonts w:ascii="Arial" w:eastAsia="Calibri" w:hAnsi="Arial" w:cs="Arial"/>
          <w:sz w:val="18"/>
          <w:szCs w:val="18"/>
        </w:rPr>
      </w:pPr>
      <w:r>
        <w:rPr>
          <w:rFonts w:ascii="Arial" w:eastAsia="Calibri" w:hAnsi="Arial" w:cs="Arial"/>
          <w:color w:val="000000"/>
          <w:sz w:val="18"/>
          <w:szCs w:val="18"/>
        </w:rPr>
        <w:t>člen</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6D3079" w:rsidRDefault="006D3079" w:rsidP="006D3079">
      <w:pPr>
        <w:spacing w:after="0"/>
        <w:jc w:val="both"/>
        <w:rPr>
          <w:rFonts w:ascii="Arial" w:eastAsia="Calibri" w:hAnsi="Arial" w:cs="Arial"/>
          <w:sz w:val="18"/>
          <w:szCs w:val="18"/>
        </w:rPr>
      </w:pPr>
    </w:p>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2. člen</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3. člen</w:t>
      </w: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 </w:t>
      </w:r>
    </w:p>
    <w:p w:rsidR="006D3079" w:rsidRDefault="006D3079" w:rsidP="006D3079">
      <w:pPr>
        <w:spacing w:after="0"/>
        <w:jc w:val="both"/>
        <w:rPr>
          <w:rFonts w:ascii="Arial" w:eastAsia="Calibri" w:hAnsi="Arial" w:cs="Arial"/>
          <w:sz w:val="18"/>
          <w:szCs w:val="18"/>
        </w:rPr>
      </w:pPr>
      <w:r>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4"/>
      </w:tblGrid>
      <w:tr w:rsidR="006D3079" w:rsidTr="00CF326D">
        <w:tc>
          <w:tcPr>
            <w:tcW w:w="0" w:type="auto"/>
            <w:hideMark/>
          </w:tcPr>
          <w:p w:rsidR="006D3079" w:rsidRDefault="006D3079" w:rsidP="005A2F4B">
            <w:pPr>
              <w:numPr>
                <w:ilvl w:val="0"/>
                <w:numId w:val="33"/>
              </w:numPr>
              <w:rPr>
                <w:rFonts w:ascii="Arial" w:hAnsi="Arial" w:cs="Arial"/>
                <w:color w:val="000000"/>
                <w:sz w:val="18"/>
                <w:szCs w:val="18"/>
              </w:rPr>
            </w:pPr>
            <w:r>
              <w:rPr>
                <w:rFonts w:ascii="Arial" w:hAnsi="Arial" w:cs="Arial"/>
                <w:color w:val="000000"/>
                <w:sz w:val="18"/>
                <w:szCs w:val="18"/>
              </w:rPr>
              <w:t xml:space="preserve">da so vsi delavci izvajalca, njegovih morebitnih kooperantov in podizvajalcev, ki izvajajo dela: </w:t>
            </w:r>
          </w:p>
          <w:p w:rsidR="006D3079" w:rsidRDefault="006D3079" w:rsidP="005A2F4B">
            <w:pPr>
              <w:numPr>
                <w:ilvl w:val="1"/>
                <w:numId w:val="33"/>
              </w:numPr>
              <w:rPr>
                <w:rFonts w:ascii="Arial" w:hAnsi="Arial" w:cs="Arial"/>
                <w:color w:val="000000"/>
                <w:sz w:val="18"/>
                <w:szCs w:val="18"/>
              </w:rPr>
            </w:pPr>
            <w:r>
              <w:rPr>
                <w:rFonts w:ascii="Arial" w:hAnsi="Arial" w:cs="Arial"/>
                <w:color w:val="000000"/>
                <w:sz w:val="18"/>
                <w:szCs w:val="18"/>
              </w:rPr>
              <w:t>ustrezno usposobljeni za izvajanje del,</w:t>
            </w:r>
          </w:p>
          <w:p w:rsidR="006D3079" w:rsidRDefault="006D3079" w:rsidP="005A2F4B">
            <w:pPr>
              <w:numPr>
                <w:ilvl w:val="1"/>
                <w:numId w:val="33"/>
              </w:numPr>
              <w:rPr>
                <w:rFonts w:ascii="Arial" w:hAnsi="Arial" w:cs="Arial"/>
                <w:color w:val="000000"/>
                <w:sz w:val="18"/>
                <w:szCs w:val="18"/>
              </w:rPr>
            </w:pPr>
            <w:r>
              <w:rPr>
                <w:rFonts w:ascii="Arial" w:hAnsi="Arial" w:cs="Arial"/>
                <w:color w:val="000000"/>
                <w:sz w:val="18"/>
                <w:szCs w:val="18"/>
              </w:rPr>
              <w:t>imajo opravljen preizkus iz varnosti in zdravja pri delu,</w:t>
            </w:r>
          </w:p>
          <w:p w:rsidR="006D3079" w:rsidRDefault="006D3079" w:rsidP="005A2F4B">
            <w:pPr>
              <w:numPr>
                <w:ilvl w:val="1"/>
                <w:numId w:val="33"/>
              </w:numPr>
              <w:rPr>
                <w:rFonts w:ascii="Arial" w:hAnsi="Arial" w:cs="Arial"/>
                <w:color w:val="000000"/>
                <w:sz w:val="18"/>
                <w:szCs w:val="18"/>
              </w:rPr>
            </w:pPr>
            <w:r>
              <w:rPr>
                <w:rFonts w:ascii="Arial" w:hAnsi="Arial" w:cs="Arial"/>
                <w:color w:val="000000"/>
                <w:sz w:val="18"/>
                <w:szCs w:val="18"/>
              </w:rPr>
              <w:t>opravljen zdravniški pregled,</w:t>
            </w:r>
          </w:p>
          <w:p w:rsidR="006D3079" w:rsidRDefault="006D3079" w:rsidP="005A2F4B">
            <w:pPr>
              <w:numPr>
                <w:ilvl w:val="1"/>
                <w:numId w:val="33"/>
              </w:numPr>
              <w:rPr>
                <w:rFonts w:ascii="Arial" w:hAnsi="Arial" w:cs="Arial"/>
                <w:color w:val="000000"/>
                <w:sz w:val="18"/>
                <w:szCs w:val="18"/>
              </w:rPr>
            </w:pPr>
            <w:r>
              <w:rPr>
                <w:rFonts w:ascii="Arial" w:hAnsi="Arial" w:cs="Arial"/>
                <w:color w:val="000000"/>
                <w:sz w:val="18"/>
                <w:szCs w:val="18"/>
              </w:rPr>
              <w:t>seznanjeni z vsebino te Izjave.</w:t>
            </w:r>
          </w:p>
          <w:p w:rsidR="006D3079" w:rsidRDefault="006D3079" w:rsidP="005A2F4B">
            <w:pPr>
              <w:numPr>
                <w:ilvl w:val="0"/>
                <w:numId w:val="33"/>
              </w:numPr>
              <w:rPr>
                <w:rFonts w:ascii="Arial" w:hAnsi="Arial" w:cs="Arial"/>
                <w:color w:val="000000"/>
                <w:sz w:val="18"/>
                <w:szCs w:val="18"/>
              </w:rPr>
            </w:pPr>
            <w:r>
              <w:rPr>
                <w:rFonts w:ascii="Arial" w:hAnsi="Arial" w:cs="Arial"/>
                <w:color w:val="000000"/>
                <w:sz w:val="18"/>
                <w:szCs w:val="18"/>
              </w:rPr>
              <w:t>da je vsa oprema, ki jo uporabljajo delavci izvajalca, morebitnih kooperantov in  podizvajalcev brezhibna in periodično pregledana.</w:t>
            </w:r>
          </w:p>
        </w:tc>
      </w:tr>
    </w:tbl>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4. člen </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Pr>
          <w:rFonts w:ascii="Arial" w:eastAsia="Calibri" w:hAnsi="Arial" w:cs="Arial"/>
          <w:b/>
          <w:bCs/>
          <w:color w:val="626060"/>
          <w:sz w:val="18"/>
          <w:szCs w:val="18"/>
        </w:rPr>
        <w:t xml:space="preserve"> </w:t>
      </w:r>
      <w:r>
        <w:rPr>
          <w:rFonts w:ascii="Arial" w:eastAsia="Calibri" w:hAnsi="Arial" w:cs="Arial"/>
          <w:color w:val="000000"/>
          <w:sz w:val="18"/>
          <w:szCs w:val="18"/>
        </w:rPr>
        <w:t xml:space="preserve"> in vsaj dva dni pred izvajanjem zgoraj naštetih del, o takšnem delu obvestil odgovorno osebo naročnika.</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5. člen</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nosi polno odgovornost za varnost svojih delavcev in delavcev morebitnih kooperantov ter podizvajalcev.</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6. člen </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izvajalca del je dolžna za primer poškodbe pri delu svojih delavcev obvestiti inšpekcijo dela, kot to določa 41. člen ZVZD-1.</w:t>
      </w:r>
    </w:p>
    <w:p w:rsidR="006D3079" w:rsidRDefault="006D3079" w:rsidP="006D3079">
      <w:pPr>
        <w:spacing w:after="0"/>
        <w:jc w:val="both"/>
        <w:rPr>
          <w:rFonts w:ascii="Arial" w:eastAsia="Calibri" w:hAnsi="Arial" w:cs="Arial"/>
          <w:sz w:val="18"/>
          <w:szCs w:val="18"/>
        </w:rPr>
      </w:pPr>
    </w:p>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7. člen</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po pogodbi št. 16-30/23 in odgovorna oseba naročnika za varnost in zdravje pri delu in požarno varnost imata pravico, da v primeru neupoštevanja zahtev varnosti in zdravja pri delu in požarnega varstva zahtevata prekinitev dela in odpravo pomanjkljivosti.</w:t>
      </w:r>
    </w:p>
    <w:p w:rsidR="006D3079" w:rsidRDefault="006D3079" w:rsidP="006D3079">
      <w:pPr>
        <w:spacing w:after="0"/>
        <w:jc w:val="both"/>
        <w:rPr>
          <w:rFonts w:ascii="Arial" w:eastAsia="Calibri" w:hAnsi="Arial" w:cs="Arial"/>
          <w:sz w:val="18"/>
          <w:szCs w:val="18"/>
        </w:rPr>
      </w:pPr>
    </w:p>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8. člen </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sz w:val="18"/>
          <w:szCs w:val="18"/>
        </w:rPr>
      </w:pPr>
      <w:r>
        <w:rPr>
          <w:rFonts w:ascii="Arial" w:eastAsia="Calibri" w:hAnsi="Arial" w:cs="Arial"/>
          <w:color w:val="000000"/>
          <w:sz w:val="18"/>
          <w:szCs w:val="18"/>
        </w:rPr>
        <w:t>Izvajalec je dolžan v primeru opustitve dolžnosti iz te izjave naročniku kriti stroške, ki jih povzroči s svojim dejanjem.</w:t>
      </w:r>
    </w:p>
    <w:p w:rsidR="006D3079" w:rsidRDefault="006D3079" w:rsidP="006D3079">
      <w:pPr>
        <w:spacing w:after="0" w:line="240" w:lineRule="auto"/>
        <w:jc w:val="center"/>
        <w:rPr>
          <w:rFonts w:ascii="Arial" w:eastAsia="Calibri" w:hAnsi="Arial" w:cs="Arial"/>
          <w:color w:val="000000"/>
          <w:sz w:val="18"/>
          <w:szCs w:val="18"/>
        </w:rPr>
      </w:pPr>
    </w:p>
    <w:p w:rsidR="006D3079" w:rsidRDefault="006D3079" w:rsidP="006D3079">
      <w:pPr>
        <w:spacing w:after="0" w:line="240" w:lineRule="auto"/>
        <w:jc w:val="center"/>
        <w:rPr>
          <w:rFonts w:ascii="Arial" w:eastAsia="Calibri" w:hAnsi="Arial" w:cs="Arial"/>
          <w:color w:val="000000"/>
          <w:sz w:val="18"/>
          <w:szCs w:val="18"/>
        </w:rPr>
      </w:pPr>
    </w:p>
    <w:p w:rsidR="006D3079" w:rsidRDefault="006D3079" w:rsidP="006D3079">
      <w:pPr>
        <w:spacing w:after="0" w:line="240" w:lineRule="auto"/>
        <w:jc w:val="center"/>
        <w:rPr>
          <w:rFonts w:ascii="Arial" w:eastAsia="Calibri" w:hAnsi="Arial" w:cs="Arial"/>
          <w:color w:val="000000"/>
          <w:sz w:val="18"/>
          <w:szCs w:val="18"/>
        </w:rPr>
      </w:pPr>
    </w:p>
    <w:p w:rsidR="006D3079" w:rsidRDefault="006D3079" w:rsidP="006D3079">
      <w:pPr>
        <w:spacing w:after="0" w:line="240" w:lineRule="auto"/>
        <w:jc w:val="center"/>
        <w:rPr>
          <w:rFonts w:ascii="Arial" w:eastAsia="Calibri" w:hAnsi="Arial" w:cs="Arial"/>
          <w:color w:val="000000"/>
          <w:sz w:val="18"/>
          <w:szCs w:val="18"/>
        </w:rPr>
      </w:pPr>
    </w:p>
    <w:p w:rsidR="006D3079" w:rsidRDefault="006D3079" w:rsidP="006D3079">
      <w:pPr>
        <w:spacing w:after="0"/>
        <w:jc w:val="center"/>
        <w:rPr>
          <w:rFonts w:ascii="Arial" w:eastAsia="Calibri" w:hAnsi="Arial" w:cs="Arial"/>
          <w:sz w:val="18"/>
          <w:szCs w:val="18"/>
        </w:rPr>
      </w:pPr>
      <w:r>
        <w:rPr>
          <w:rFonts w:ascii="Arial" w:eastAsia="Calibri" w:hAnsi="Arial" w:cs="Arial"/>
          <w:color w:val="000000"/>
          <w:sz w:val="18"/>
          <w:szCs w:val="18"/>
        </w:rPr>
        <w:t>9. člen</w:t>
      </w:r>
    </w:p>
    <w:p w:rsidR="006D3079" w:rsidRDefault="006D3079" w:rsidP="006D3079">
      <w:pPr>
        <w:spacing w:after="0"/>
        <w:jc w:val="both"/>
        <w:rPr>
          <w:rFonts w:ascii="Arial" w:eastAsia="Calibri" w:hAnsi="Arial" w:cs="Arial"/>
          <w:color w:val="000000"/>
          <w:sz w:val="18"/>
          <w:szCs w:val="18"/>
        </w:rPr>
      </w:pPr>
    </w:p>
    <w:p w:rsidR="006D3079" w:rsidRDefault="006D3079" w:rsidP="006D3079">
      <w:pPr>
        <w:pBdr>
          <w:bottom w:val="single" w:sz="12" w:space="1" w:color="auto"/>
        </w:pBdr>
        <w:spacing w:after="0"/>
        <w:jc w:val="both"/>
        <w:rPr>
          <w:rFonts w:ascii="Arial" w:eastAsia="Calibri" w:hAnsi="Arial" w:cs="Arial"/>
          <w:color w:val="000000"/>
          <w:sz w:val="18"/>
          <w:szCs w:val="18"/>
        </w:rPr>
      </w:pPr>
      <w:r>
        <w:rPr>
          <w:rFonts w:ascii="Arial" w:eastAsia="Calibri" w:hAnsi="Arial" w:cs="Arial"/>
          <w:color w:val="000000"/>
          <w:sz w:val="18"/>
          <w:szCs w:val="18"/>
        </w:rPr>
        <w:t xml:space="preserve">Odgovorna oseba izvajalca za zagotavljanje varnega delovnega okolja in varnih delovnih razmer:   </w:t>
      </w:r>
    </w:p>
    <w:p w:rsidR="006D3079" w:rsidRDefault="006D3079" w:rsidP="006D3079">
      <w:pPr>
        <w:pBdr>
          <w:bottom w:val="single" w:sz="12" w:space="1" w:color="auto"/>
        </w:pBdr>
        <w:spacing w:after="0"/>
        <w:jc w:val="both"/>
        <w:rPr>
          <w:rFonts w:ascii="Arial" w:eastAsia="Calibri" w:hAnsi="Arial" w:cs="Arial"/>
          <w:color w:val="000000"/>
          <w:sz w:val="18"/>
          <w:szCs w:val="18"/>
        </w:rPr>
      </w:pPr>
    </w:p>
    <w:p w:rsidR="006D3079" w:rsidRDefault="006D3079" w:rsidP="006D3079">
      <w:pPr>
        <w:spacing w:after="0"/>
        <w:jc w:val="center"/>
        <w:rPr>
          <w:rFonts w:ascii="Arial" w:eastAsia="Calibri" w:hAnsi="Arial" w:cs="Arial"/>
          <w:sz w:val="18"/>
          <w:szCs w:val="18"/>
        </w:rPr>
      </w:pPr>
      <w:r>
        <w:rPr>
          <w:rFonts w:ascii="Arial" w:eastAsia="Calibri" w:hAnsi="Arial" w:cs="Arial"/>
          <w:sz w:val="18"/>
          <w:szCs w:val="18"/>
        </w:rPr>
        <w:t>(ime in priimek, tel. )</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______________________________________________________</w:t>
      </w:r>
    </w:p>
    <w:p w:rsidR="006D3079" w:rsidRDefault="006D3079" w:rsidP="006D3079">
      <w:pPr>
        <w:spacing w:after="0"/>
        <w:jc w:val="both"/>
        <w:rPr>
          <w:rFonts w:ascii="Arial" w:eastAsia="Calibri" w:hAnsi="Arial" w:cs="Arial"/>
          <w:sz w:val="18"/>
          <w:szCs w:val="18"/>
        </w:rPr>
      </w:pPr>
    </w:p>
    <w:p w:rsidR="006D3079" w:rsidRDefault="006D3079" w:rsidP="006D3079">
      <w:pPr>
        <w:spacing w:after="0" w:line="240" w:lineRule="auto"/>
        <w:jc w:val="center"/>
        <w:rPr>
          <w:rFonts w:ascii="Arial" w:eastAsia="Calibri" w:hAnsi="Arial" w:cs="Arial"/>
          <w:sz w:val="18"/>
          <w:szCs w:val="18"/>
        </w:rPr>
      </w:pPr>
      <w:r>
        <w:rPr>
          <w:rFonts w:ascii="Arial" w:eastAsia="Calibri" w:hAnsi="Arial" w:cs="Arial"/>
          <w:color w:val="000000"/>
          <w:sz w:val="18"/>
          <w:szCs w:val="18"/>
        </w:rPr>
        <w:t>10. člen </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sz w:val="18"/>
          <w:szCs w:val="18"/>
        </w:rPr>
      </w:pPr>
      <w:r>
        <w:rPr>
          <w:rFonts w:ascii="Arial" w:eastAsia="Calibri" w:hAnsi="Arial" w:cs="Arial"/>
          <w:color w:val="000000"/>
          <w:sz w:val="18"/>
          <w:szCs w:val="18"/>
        </w:rPr>
        <w:t>Za podrobnejše informacije s področja VPD in PV kontaktirati: Aleš Krajšek, dipl.var.inž., tel.: 07/39 16 113.</w:t>
      </w:r>
    </w:p>
    <w:p w:rsidR="006D3079" w:rsidRDefault="006D3079" w:rsidP="006D3079">
      <w:pPr>
        <w:spacing w:after="0"/>
        <w:jc w:val="both"/>
        <w:rPr>
          <w:rFonts w:ascii="Arial" w:eastAsia="Calibri" w:hAnsi="Arial" w:cs="Arial"/>
          <w:color w:val="000000"/>
          <w:sz w:val="18"/>
          <w:szCs w:val="18"/>
        </w:rPr>
      </w:pPr>
    </w:p>
    <w:p w:rsidR="006D3079" w:rsidRDefault="006D3079" w:rsidP="006D3079">
      <w:pPr>
        <w:spacing w:after="0"/>
        <w:jc w:val="both"/>
        <w:rPr>
          <w:rFonts w:ascii="Arial" w:eastAsia="Calibri" w:hAnsi="Arial" w:cs="Arial"/>
          <w:sz w:val="18"/>
          <w:szCs w:val="18"/>
        </w:rPr>
      </w:pPr>
      <w:r>
        <w:rPr>
          <w:rFonts w:ascii="Arial" w:eastAsia="Calibri" w:hAnsi="Arial" w:cs="Arial"/>
          <w:color w:val="000000"/>
          <w:sz w:val="18"/>
          <w:szCs w:val="18"/>
        </w:rPr>
        <w:t>Za podrobnejše informacije s področja higiene dela kontaktirati: Ingrid Jaklič, univ.dipl.san.inž., tel.: 07/39 16 195.</w:t>
      </w:r>
    </w:p>
    <w:p w:rsidR="006D3079" w:rsidRDefault="006D3079" w:rsidP="006D307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rsidR="006D3079" w:rsidRDefault="006D3079" w:rsidP="006D307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rsidR="006D3079" w:rsidRDefault="006D3079" w:rsidP="006D3079">
      <w:pPr>
        <w:spacing w:after="0" w:line="240" w:lineRule="auto"/>
        <w:jc w:val="both"/>
        <w:rPr>
          <w:rFonts w:ascii="Arial" w:eastAsia="Calibri" w:hAnsi="Arial" w:cs="Arial"/>
          <w:sz w:val="18"/>
          <w:szCs w:val="18"/>
        </w:rPr>
      </w:pPr>
      <w:r>
        <w:rPr>
          <w:rFonts w:ascii="Arial" w:eastAsia="Calibri" w:hAnsi="Arial" w:cs="Arial"/>
          <w:color w:val="000000"/>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6D3079" w:rsidTr="00CF326D">
        <w:tc>
          <w:tcPr>
            <w:tcW w:w="3975" w:type="dxa"/>
            <w:vAlign w:val="center"/>
          </w:tcPr>
          <w:p w:rsidR="006D3079" w:rsidRDefault="006D3079" w:rsidP="00CF326D">
            <w:pPr>
              <w:jc w:val="both"/>
              <w:textAlignment w:val="center"/>
              <w:rPr>
                <w:rFonts w:ascii="Arial" w:hAnsi="Arial" w:cs="Arial"/>
                <w:sz w:val="18"/>
                <w:szCs w:val="18"/>
              </w:rPr>
            </w:pPr>
          </w:p>
          <w:p w:rsidR="006D3079" w:rsidRDefault="006D3079" w:rsidP="00CF326D">
            <w:pPr>
              <w:jc w:val="both"/>
              <w:textAlignment w:val="center"/>
              <w:rPr>
                <w:rFonts w:ascii="Arial" w:hAnsi="Arial" w:cs="Arial"/>
                <w:sz w:val="18"/>
                <w:szCs w:val="18"/>
              </w:rPr>
            </w:pPr>
          </w:p>
        </w:tc>
        <w:tc>
          <w:tcPr>
            <w:tcW w:w="0" w:type="auto"/>
            <w:vAlign w:val="center"/>
            <w:hideMark/>
          </w:tcPr>
          <w:p w:rsidR="006D3079" w:rsidRDefault="006D3079" w:rsidP="00CF326D">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rsidR="006D3079" w:rsidRDefault="006D3079" w:rsidP="00CF326D">
            <w:pPr>
              <w:jc w:val="center"/>
              <w:textAlignment w:val="center"/>
              <w:rPr>
                <w:rFonts w:ascii="Arial" w:hAnsi="Arial" w:cs="Arial"/>
                <w:sz w:val="18"/>
                <w:szCs w:val="18"/>
              </w:rPr>
            </w:pPr>
            <w:r>
              <w:rPr>
                <w:rFonts w:ascii="Arial" w:hAnsi="Arial" w:cs="Arial"/>
                <w:color w:val="000000"/>
                <w:position w:val="-2"/>
                <w:sz w:val="18"/>
                <w:szCs w:val="18"/>
              </w:rPr>
              <w:t> </w:t>
            </w:r>
          </w:p>
        </w:tc>
      </w:tr>
      <w:tr w:rsidR="006D3079" w:rsidTr="00CF326D">
        <w:tc>
          <w:tcPr>
            <w:tcW w:w="3975" w:type="dxa"/>
            <w:vAlign w:val="center"/>
            <w:hideMark/>
          </w:tcPr>
          <w:p w:rsidR="006D3079" w:rsidRDefault="006D3079" w:rsidP="00CF326D">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rsidR="006D3079" w:rsidRDefault="006D3079" w:rsidP="00CF326D">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rsidR="006D3079" w:rsidRDefault="006D3079" w:rsidP="00CF326D">
            <w:pPr>
              <w:jc w:val="both"/>
              <w:textAlignment w:val="center"/>
              <w:rPr>
                <w:rFonts w:ascii="Arial" w:hAnsi="Arial" w:cs="Arial"/>
                <w:sz w:val="18"/>
                <w:szCs w:val="18"/>
              </w:rPr>
            </w:pPr>
            <w:r>
              <w:rPr>
                <w:rFonts w:ascii="Arial" w:hAnsi="Arial" w:cs="Arial"/>
                <w:color w:val="000000"/>
                <w:position w:val="-2"/>
                <w:sz w:val="18"/>
                <w:szCs w:val="18"/>
              </w:rPr>
              <w:t>Podpis odgovorne osebe izvajalca</w:t>
            </w:r>
          </w:p>
        </w:tc>
      </w:tr>
    </w:tbl>
    <w:p w:rsidR="006D3079" w:rsidRDefault="006D3079" w:rsidP="006D3079">
      <w:pPr>
        <w:spacing w:after="0"/>
        <w:rPr>
          <w:rFonts w:ascii="Arial" w:eastAsia="Calibri" w:hAnsi="Arial" w:cs="Arial"/>
          <w:b/>
          <w:sz w:val="18"/>
          <w:szCs w:val="18"/>
        </w:rPr>
      </w:pPr>
      <w:r>
        <w:rPr>
          <w:rFonts w:ascii="Arial" w:eastAsia="Calibri" w:hAnsi="Arial" w:cs="Arial"/>
          <w:b/>
          <w:sz w:val="18"/>
          <w:szCs w:val="18"/>
        </w:rPr>
        <w:t xml:space="preserve"> </w:t>
      </w:r>
    </w:p>
    <w:p w:rsidR="006D3079" w:rsidRDefault="006D3079" w:rsidP="006D3079">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rsidR="006D3079" w:rsidRDefault="006D3079" w:rsidP="006D307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rsidR="006D3079" w:rsidRDefault="006D3079" w:rsidP="006D3079">
      <w:pPr>
        <w:spacing w:after="0" w:line="240" w:lineRule="auto"/>
        <w:jc w:val="both"/>
        <w:rPr>
          <w:rFonts w:ascii="Arial" w:eastAsia="Calibri" w:hAnsi="Arial" w:cs="Arial"/>
          <w:color w:val="000000"/>
          <w:sz w:val="18"/>
          <w:szCs w:val="18"/>
        </w:rPr>
      </w:pPr>
    </w:p>
    <w:p w:rsidR="006D3079" w:rsidRDefault="006D3079" w:rsidP="006D3079">
      <w:pPr>
        <w:spacing w:after="0" w:line="240" w:lineRule="auto"/>
        <w:jc w:val="both"/>
        <w:rPr>
          <w:rFonts w:ascii="Arial" w:eastAsia="Calibri" w:hAnsi="Arial" w:cs="Arial"/>
          <w:sz w:val="18"/>
          <w:szCs w:val="18"/>
        </w:rPr>
      </w:pPr>
      <w:r>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6D3079" w:rsidTr="00CF326D">
        <w:tc>
          <w:tcPr>
            <w:tcW w:w="3975" w:type="dxa"/>
            <w:vAlign w:val="center"/>
          </w:tcPr>
          <w:p w:rsidR="006D3079" w:rsidRDefault="006D3079" w:rsidP="00CF326D">
            <w:pPr>
              <w:jc w:val="both"/>
              <w:textAlignment w:val="center"/>
              <w:rPr>
                <w:rFonts w:ascii="Arial" w:eastAsia="Calibri" w:hAnsi="Arial" w:cs="Arial"/>
                <w:b/>
                <w:bCs/>
                <w:color w:val="000000"/>
                <w:position w:val="-2"/>
                <w:sz w:val="18"/>
                <w:szCs w:val="18"/>
              </w:rPr>
            </w:pPr>
          </w:p>
          <w:p w:rsidR="006D3079" w:rsidRDefault="006D3079" w:rsidP="00CF326D">
            <w:pPr>
              <w:jc w:val="both"/>
              <w:textAlignment w:val="center"/>
              <w:rPr>
                <w:rFonts w:ascii="Arial" w:eastAsia="Calibri" w:hAnsi="Arial" w:cs="Arial"/>
                <w:b/>
                <w:bCs/>
                <w:color w:val="000000"/>
                <w:position w:val="-2"/>
                <w:sz w:val="18"/>
                <w:szCs w:val="18"/>
              </w:rPr>
            </w:pPr>
          </w:p>
          <w:p w:rsidR="006D3079" w:rsidRDefault="006D3079" w:rsidP="00CF326D">
            <w:pPr>
              <w:jc w:val="both"/>
              <w:textAlignment w:val="center"/>
              <w:rPr>
                <w:rFonts w:ascii="Arial" w:eastAsia="Calibri" w:hAnsi="Arial" w:cs="Arial"/>
                <w:sz w:val="18"/>
                <w:szCs w:val="18"/>
              </w:rPr>
            </w:pPr>
            <w:r>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vAlign w:val="center"/>
            <w:hideMark/>
          </w:tcPr>
          <w:p w:rsidR="006D3079" w:rsidRDefault="006D3079" w:rsidP="00CF326D">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rsidR="006D3079" w:rsidRDefault="006D3079" w:rsidP="00CF326D">
            <w:pPr>
              <w:jc w:val="center"/>
              <w:textAlignment w:val="center"/>
              <w:rPr>
                <w:rFonts w:ascii="Arial" w:eastAsia="Calibri" w:hAnsi="Arial" w:cs="Arial"/>
                <w:sz w:val="18"/>
                <w:szCs w:val="18"/>
              </w:rPr>
            </w:pPr>
            <w:r>
              <w:rPr>
                <w:rFonts w:ascii="Arial" w:eastAsia="Calibri" w:hAnsi="Arial" w:cs="Arial"/>
                <w:color w:val="000000"/>
                <w:position w:val="-2"/>
                <w:sz w:val="18"/>
                <w:szCs w:val="18"/>
              </w:rPr>
              <w:t> </w:t>
            </w:r>
          </w:p>
        </w:tc>
      </w:tr>
      <w:tr w:rsidR="006D3079" w:rsidTr="00CF326D">
        <w:tc>
          <w:tcPr>
            <w:tcW w:w="3975" w:type="dxa"/>
            <w:vAlign w:val="center"/>
          </w:tcPr>
          <w:p w:rsidR="006D3079" w:rsidRDefault="006D3079" w:rsidP="00CF326D">
            <w:pPr>
              <w:jc w:val="both"/>
              <w:textAlignment w:val="center"/>
              <w:rPr>
                <w:rFonts w:ascii="Arial" w:eastAsia="Calibri" w:hAnsi="Arial" w:cs="Arial"/>
                <w:color w:val="000000"/>
                <w:position w:val="-2"/>
                <w:sz w:val="18"/>
                <w:szCs w:val="18"/>
              </w:rPr>
            </w:pPr>
          </w:p>
          <w:p w:rsidR="006D3079" w:rsidRDefault="006D3079" w:rsidP="00CF326D">
            <w:pPr>
              <w:jc w:val="both"/>
              <w:textAlignment w:val="center"/>
              <w:rPr>
                <w:rFonts w:ascii="Arial" w:eastAsia="Calibri" w:hAnsi="Arial" w:cs="Arial"/>
                <w:sz w:val="18"/>
                <w:szCs w:val="18"/>
              </w:rPr>
            </w:pPr>
            <w:r>
              <w:rPr>
                <w:rFonts w:ascii="Arial" w:eastAsia="Calibri" w:hAnsi="Arial" w:cs="Arial"/>
                <w:color w:val="000000"/>
                <w:position w:val="-2"/>
                <w:sz w:val="18"/>
                <w:szCs w:val="18"/>
              </w:rPr>
              <w:t>Podpis ponudnika:______________________________</w:t>
            </w:r>
          </w:p>
        </w:tc>
        <w:tc>
          <w:tcPr>
            <w:tcW w:w="0" w:type="auto"/>
            <w:vAlign w:val="center"/>
            <w:hideMark/>
          </w:tcPr>
          <w:p w:rsidR="006D3079" w:rsidRDefault="006D3079" w:rsidP="00CF326D">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rsidR="006D3079" w:rsidRDefault="006D3079" w:rsidP="00CF326D">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r>
    </w:tbl>
    <w:p w:rsidR="006D3079" w:rsidRDefault="006D3079" w:rsidP="006D3079">
      <w:pPr>
        <w:spacing w:before="224" w:after="224" w:line="240" w:lineRule="auto"/>
        <w:jc w:val="center"/>
        <w:outlineLvl w:val="1"/>
      </w:pPr>
    </w:p>
    <w:p w:rsidR="006D3079" w:rsidRDefault="006D3079" w:rsidP="006D3079">
      <w:pPr>
        <w:spacing w:before="224" w:after="224" w:line="240" w:lineRule="auto"/>
        <w:jc w:val="center"/>
        <w:outlineLvl w:val="1"/>
      </w:pPr>
    </w:p>
    <w:p w:rsidR="006D3079" w:rsidRDefault="006D3079">
      <w:pPr>
        <w:spacing w:before="975" w:after="225" w:line="240" w:lineRule="auto"/>
        <w:jc w:val="both"/>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360" w:lineRule="auto"/>
        <w:jc w:val="right"/>
        <w:rPr>
          <w:rFonts w:ascii="Arial" w:eastAsia="Times New Roman" w:hAnsi="Arial" w:cs="Arial"/>
          <w:sz w:val="18"/>
          <w:szCs w:val="18"/>
          <w:lang w:eastAsia="sl-SI"/>
        </w:rPr>
      </w:pPr>
    </w:p>
    <w:p w:rsidR="00210A40" w:rsidRDefault="00210A40" w:rsidP="00210A40">
      <w:pPr>
        <w:spacing w:after="0" w:line="240" w:lineRule="auto"/>
        <w:jc w:val="right"/>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Priloge h kupop. in k vzdrževalni pogodbi </w:t>
      </w:r>
    </w:p>
    <w:p w:rsidR="00210A40" w:rsidRPr="001E3153" w:rsidRDefault="00210A40" w:rsidP="00210A40">
      <w:pPr>
        <w:spacing w:after="0" w:line="240" w:lineRule="auto"/>
        <w:jc w:val="right"/>
        <w:rPr>
          <w:rFonts w:ascii="Arial" w:eastAsia="Times New Roman" w:hAnsi="Arial" w:cs="Arial"/>
          <w:sz w:val="18"/>
          <w:szCs w:val="18"/>
          <w:lang w:eastAsia="sl-SI"/>
        </w:rPr>
      </w:pPr>
      <w:r>
        <w:rPr>
          <w:rFonts w:ascii="Arial" w:eastAsia="Times New Roman" w:hAnsi="Arial" w:cs="Arial"/>
          <w:sz w:val="18"/>
          <w:szCs w:val="18"/>
          <w:lang w:eastAsia="sl-SI"/>
        </w:rPr>
        <w:t>(varstvo osebnih podatkov GDPR)</w:t>
      </w:r>
    </w:p>
    <w:p w:rsidR="00210A40" w:rsidRDefault="00210A40" w:rsidP="00210A40">
      <w:pPr>
        <w:spacing w:after="0" w:line="360" w:lineRule="auto"/>
        <w:rPr>
          <w:rFonts w:ascii="Arial" w:eastAsia="Times New Roman" w:hAnsi="Arial" w:cs="Arial"/>
          <w:sz w:val="18"/>
          <w:szCs w:val="18"/>
          <w:lang w:eastAsia="sl-SI"/>
        </w:rPr>
      </w:pPr>
    </w:p>
    <w:p w:rsidR="00210A40" w:rsidRPr="001E3153" w:rsidRDefault="00210A40" w:rsidP="00210A40">
      <w:pPr>
        <w:spacing w:after="0"/>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SPLOŠNA BOLNIŠNICA NOVO MESTO</w:t>
      </w:r>
      <w:r w:rsidRPr="001E3153">
        <w:rPr>
          <w:rFonts w:ascii="Arial" w:eastAsia="Times New Roman" w:hAnsi="Arial" w:cs="Arial"/>
          <w:sz w:val="18"/>
          <w:szCs w:val="18"/>
          <w:lang w:eastAsia="sl-SI"/>
        </w:rPr>
        <w:t>, Šmihelska cesta 1, 8000 Novo mesto, ki jo zastopa direktorica doc. dr. Milena Kramar Zupan (v nadaljevanju: upravljavec osebnih podatkov)</w:t>
      </w:r>
    </w:p>
    <w:p w:rsidR="00210A40" w:rsidRPr="001E3153" w:rsidRDefault="00210A40" w:rsidP="00210A40">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Matična številka: 5054621000</w:t>
      </w:r>
    </w:p>
    <w:p w:rsidR="00210A40" w:rsidRPr="001E3153" w:rsidRDefault="00210A40" w:rsidP="00210A40">
      <w:pPr>
        <w:spacing w:after="0"/>
        <w:rPr>
          <w:rFonts w:ascii="Arial" w:eastAsia="Times New Roman" w:hAnsi="Arial" w:cs="Arial"/>
          <w:sz w:val="18"/>
          <w:szCs w:val="18"/>
          <w:lang w:eastAsia="sl-SI"/>
        </w:rPr>
      </w:pPr>
      <w:r w:rsidRPr="001E3153">
        <w:rPr>
          <w:rFonts w:ascii="Arial" w:eastAsia="Times New Roman" w:hAnsi="Arial" w:cs="Arial"/>
          <w:sz w:val="18"/>
          <w:szCs w:val="18"/>
          <w:lang w:eastAsia="sl-SI"/>
        </w:rPr>
        <w:t>ID številka za DDV: SI82657106</w:t>
      </w:r>
    </w:p>
    <w:p w:rsidR="00210A40" w:rsidRPr="001E3153" w:rsidRDefault="00210A40" w:rsidP="00210A40">
      <w:pPr>
        <w:spacing w:after="0" w:line="360" w:lineRule="auto"/>
        <w:rPr>
          <w:rFonts w:ascii="Arial" w:eastAsia="Times New Roman" w:hAnsi="Arial" w:cs="Arial"/>
          <w:sz w:val="18"/>
          <w:szCs w:val="18"/>
          <w:lang w:eastAsia="sl-SI"/>
        </w:rPr>
      </w:pPr>
    </w:p>
    <w:p w:rsidR="00210A40" w:rsidRPr="001E3153" w:rsidRDefault="00210A40" w:rsidP="00210A40">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in</w:t>
      </w:r>
    </w:p>
    <w:p w:rsidR="00210A40" w:rsidRPr="001E3153" w:rsidRDefault="00210A40" w:rsidP="00210A40">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______________________________________________, ki ga/jo zastopa_____________</w:t>
      </w:r>
    </w:p>
    <w:p w:rsidR="00210A40" w:rsidRPr="001E3153" w:rsidRDefault="00210A40" w:rsidP="00210A40">
      <w:pPr>
        <w:spacing w:after="0" w:line="36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nadaljevanju: obdelovalec osebnih podatkov)</w:t>
      </w:r>
    </w:p>
    <w:p w:rsidR="00210A40" w:rsidRPr="001E3153" w:rsidRDefault="00210A40" w:rsidP="00210A40">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Matična številka: </w:t>
      </w:r>
    </w:p>
    <w:p w:rsidR="00210A40" w:rsidRPr="001E3153" w:rsidRDefault="00210A40" w:rsidP="00210A40">
      <w:pPr>
        <w:spacing w:after="0"/>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ID številka za DDV: </w:t>
      </w:r>
    </w:p>
    <w:p w:rsidR="00210A40" w:rsidRDefault="00210A40" w:rsidP="00210A40">
      <w:pPr>
        <w:spacing w:after="0" w:line="360" w:lineRule="auto"/>
        <w:rPr>
          <w:rFonts w:ascii="Arial" w:eastAsia="Times New Roman" w:hAnsi="Arial" w:cs="Arial"/>
          <w:sz w:val="18"/>
          <w:szCs w:val="18"/>
          <w:lang w:eastAsia="sl-SI"/>
        </w:rPr>
      </w:pPr>
    </w:p>
    <w:p w:rsidR="00210A40" w:rsidRPr="001E3153" w:rsidRDefault="00210A40" w:rsidP="00210A40">
      <w:pPr>
        <w:spacing w:after="0" w:line="360" w:lineRule="auto"/>
        <w:rPr>
          <w:rFonts w:ascii="Arial" w:eastAsia="Times New Roman" w:hAnsi="Arial" w:cs="Arial"/>
          <w:sz w:val="18"/>
          <w:szCs w:val="18"/>
          <w:lang w:eastAsia="sl-SI"/>
        </w:rPr>
      </w:pPr>
      <w:r w:rsidRPr="001E3153">
        <w:rPr>
          <w:rFonts w:ascii="Arial" w:eastAsia="Times New Roman" w:hAnsi="Arial" w:cs="Arial"/>
          <w:sz w:val="18"/>
          <w:szCs w:val="18"/>
          <w:lang w:eastAsia="sl-SI"/>
        </w:rPr>
        <w:t>sklepata naslednjo</w:t>
      </w:r>
    </w:p>
    <w:p w:rsidR="00210A40" w:rsidRPr="001E3153" w:rsidRDefault="00210A40" w:rsidP="00210A40">
      <w:pPr>
        <w:tabs>
          <w:tab w:val="left" w:pos="720"/>
        </w:tabs>
        <w:spacing w:after="0" w:line="360" w:lineRule="auto"/>
        <w:jc w:val="both"/>
        <w:rPr>
          <w:rFonts w:ascii="Arial" w:eastAsia="Times New Roman" w:hAnsi="Arial" w:cs="Arial"/>
          <w:sz w:val="18"/>
          <w:szCs w:val="18"/>
          <w:lang w:eastAsia="sl-SI"/>
        </w:rPr>
      </w:pPr>
    </w:p>
    <w:p w:rsidR="00210A40" w:rsidRPr="001E3153" w:rsidRDefault="00210A40" w:rsidP="00210A40">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 xml:space="preserve">P O G O D B O    </w:t>
      </w:r>
    </w:p>
    <w:p w:rsidR="00210A40" w:rsidRPr="001E3153" w:rsidRDefault="00210A40" w:rsidP="00210A40">
      <w:pPr>
        <w:keepLines/>
        <w:widowControl w:val="0"/>
        <w:tabs>
          <w:tab w:val="left" w:pos="2155"/>
        </w:tabs>
        <w:spacing w:after="0" w:line="240" w:lineRule="auto"/>
        <w:jc w:val="center"/>
        <w:rPr>
          <w:rFonts w:ascii="Arial" w:eastAsia="Times New Roman" w:hAnsi="Arial" w:cs="Arial"/>
          <w:b/>
          <w:sz w:val="20"/>
          <w:szCs w:val="20"/>
        </w:rPr>
      </w:pPr>
      <w:r w:rsidRPr="001E3153">
        <w:rPr>
          <w:rFonts w:ascii="Arial" w:eastAsia="Times New Roman" w:hAnsi="Arial" w:cs="Arial"/>
          <w:b/>
          <w:sz w:val="20"/>
          <w:szCs w:val="20"/>
        </w:rPr>
        <w:t>o obdelovanju osebnih podatkov</w:t>
      </w:r>
    </w:p>
    <w:p w:rsidR="00210A40" w:rsidRPr="001E3153" w:rsidRDefault="00210A40" w:rsidP="00210A40">
      <w:pPr>
        <w:keepLines/>
        <w:widowControl w:val="0"/>
        <w:tabs>
          <w:tab w:val="left" w:pos="2155"/>
        </w:tabs>
        <w:spacing w:after="0" w:line="240" w:lineRule="auto"/>
        <w:jc w:val="center"/>
        <w:rPr>
          <w:rFonts w:ascii="Arial" w:eastAsia="Times New Roman" w:hAnsi="Arial" w:cs="Arial"/>
          <w:b/>
          <w:sz w:val="18"/>
          <w:szCs w:val="18"/>
        </w:rPr>
      </w:pPr>
    </w:p>
    <w:p w:rsidR="00210A40" w:rsidRPr="001E3153" w:rsidRDefault="00210A40" w:rsidP="00210A40">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
          <w:kern w:val="32"/>
          <w:sz w:val="18"/>
          <w:szCs w:val="18"/>
        </w:rPr>
        <w:t>UVODNA DOLOČILA</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PREDMET POGODBE</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obdeluje osebne podatke v imenu in za račun upravljavca. </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rsidR="00210A40" w:rsidRPr="001E3153" w:rsidRDefault="00210A40" w:rsidP="00210A40">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lastRenderedPageBreak/>
        <w:t>TRAJANJE SODELOVANJA</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začne veljati z dnem, ko jo podpišeta obe pogodbeni stranki. Ta pogodba je sklenjena za čas trajanja osnovne pogodbe.</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prenehanja obdelovalca mora le-ta zagotoviti, da se osebni podatki brez nepotrebnega odlašanja vrnejo upravljavcu.</w:t>
      </w:r>
    </w:p>
    <w:p w:rsidR="00210A40" w:rsidRPr="001E3153" w:rsidRDefault="00210A40" w:rsidP="00210A40">
      <w:pPr>
        <w:widowControl w:val="0"/>
        <w:autoSpaceDE w:val="0"/>
        <w:autoSpaceDN w:val="0"/>
        <w:adjustRightInd w:val="0"/>
        <w:spacing w:after="0" w:line="240" w:lineRule="auto"/>
        <w:rPr>
          <w:rFonts w:ascii="Arial" w:eastAsia="Times New Roman" w:hAnsi="Arial" w:cs="Arial"/>
          <w:color w:val="000000"/>
          <w:sz w:val="18"/>
          <w:szCs w:val="18"/>
          <w:lang w:eastAsia="sl-SI"/>
        </w:rPr>
      </w:pPr>
    </w:p>
    <w:p w:rsidR="00210A40" w:rsidRPr="001E3153" w:rsidRDefault="00210A40" w:rsidP="00210A40">
      <w:pPr>
        <w:keepNext/>
        <w:spacing w:before="240" w:after="60" w:line="240" w:lineRule="auto"/>
        <w:ind w:left="432" w:hanging="432"/>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NAVODILA UPRAVLJAVCA</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keepNext/>
        <w:spacing w:before="240" w:after="60" w:line="240" w:lineRule="auto"/>
        <w:jc w:val="both"/>
        <w:outlineLvl w:val="0"/>
        <w:rPr>
          <w:rFonts w:ascii="Arial" w:eastAsia="Times New Roman" w:hAnsi="Arial" w:cs="Arial"/>
          <w:bCs/>
          <w:kern w:val="32"/>
          <w:sz w:val="18"/>
          <w:szCs w:val="18"/>
        </w:rPr>
      </w:pPr>
      <w:r w:rsidRPr="001E3153">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rsidR="00210A40" w:rsidRPr="001E3153" w:rsidRDefault="00210A40" w:rsidP="00210A40">
      <w:pPr>
        <w:spacing w:after="0" w:line="240" w:lineRule="auto"/>
        <w:rPr>
          <w:rFonts w:ascii="Arial" w:eastAsia="Times New Roman" w:hAnsi="Arial" w:cs="Arial"/>
          <w:sz w:val="18"/>
          <w:szCs w:val="18"/>
        </w:rPr>
      </w:pPr>
    </w:p>
    <w:p w:rsidR="00210A40" w:rsidRPr="001E3153" w:rsidRDefault="00210A40" w:rsidP="00210A40">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rsidR="00210A40" w:rsidRPr="001E3153" w:rsidRDefault="00210A40" w:rsidP="00210A40">
      <w:pPr>
        <w:spacing w:after="0" w:line="240" w:lineRule="auto"/>
        <w:jc w:val="both"/>
        <w:rPr>
          <w:rFonts w:ascii="Arial" w:eastAsia="Times New Roman" w:hAnsi="Arial" w:cs="Arial"/>
          <w:sz w:val="18"/>
          <w:szCs w:val="18"/>
        </w:rPr>
      </w:pPr>
    </w:p>
    <w:p w:rsidR="00210A40" w:rsidRPr="001E3153" w:rsidRDefault="00210A40" w:rsidP="00210A40">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rsidR="00210A40" w:rsidRPr="001E3153" w:rsidRDefault="00210A40" w:rsidP="00210A40">
      <w:pPr>
        <w:spacing w:after="0" w:line="240" w:lineRule="auto"/>
        <w:jc w:val="both"/>
        <w:rPr>
          <w:rFonts w:ascii="Arial" w:eastAsia="Times New Roman" w:hAnsi="Arial" w:cs="Arial"/>
          <w:sz w:val="18"/>
          <w:szCs w:val="18"/>
        </w:rPr>
      </w:pPr>
    </w:p>
    <w:p w:rsidR="00210A40" w:rsidRPr="001E3153" w:rsidRDefault="00210A40" w:rsidP="00210A40">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rsidR="00210A40" w:rsidRPr="001E3153" w:rsidRDefault="00210A40" w:rsidP="00210A40">
      <w:pPr>
        <w:spacing w:after="0" w:line="240" w:lineRule="auto"/>
        <w:jc w:val="both"/>
        <w:rPr>
          <w:rFonts w:ascii="Arial" w:eastAsia="Times New Roman" w:hAnsi="Arial" w:cs="Arial"/>
          <w:sz w:val="18"/>
          <w:szCs w:val="18"/>
        </w:rPr>
      </w:pPr>
    </w:p>
    <w:p w:rsidR="00210A40" w:rsidRPr="001E3153" w:rsidRDefault="00210A40" w:rsidP="00210A40">
      <w:pPr>
        <w:spacing w:after="0" w:line="240" w:lineRule="auto"/>
        <w:jc w:val="both"/>
        <w:rPr>
          <w:rFonts w:ascii="Arial" w:eastAsia="Times New Roman" w:hAnsi="Arial" w:cs="Arial"/>
          <w:sz w:val="18"/>
          <w:szCs w:val="18"/>
        </w:rPr>
      </w:pPr>
      <w:r w:rsidRPr="001E3153">
        <w:rPr>
          <w:rFonts w:ascii="Arial" w:eastAsia="Times New Roman" w:hAnsi="Arial" w:cs="Arial"/>
          <w:sz w:val="18"/>
          <w:szCs w:val="18"/>
        </w:rPr>
        <w:t>Če obdelovalec meni, da navodilo, ki ga je izdal upravljavec, krši zakonodajo o varstvu osebnih podatkov, mora o tem nemudoma obvestiti upravljavca.</w:t>
      </w:r>
    </w:p>
    <w:p w:rsidR="00210A40" w:rsidRPr="001E3153" w:rsidRDefault="00210A40" w:rsidP="00210A40">
      <w:pPr>
        <w:spacing w:after="0" w:line="240" w:lineRule="auto"/>
        <w:jc w:val="both"/>
        <w:rPr>
          <w:rFonts w:ascii="Arial" w:eastAsia="Times New Roman" w:hAnsi="Arial" w:cs="Arial"/>
          <w:sz w:val="18"/>
          <w:szCs w:val="18"/>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OBVEZNOSTI OBDELOVALCA</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lastRenderedPageBreak/>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OBVEZNOSTI UPRAVLJAVCA</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r w:rsidRPr="001E3153">
        <w:rPr>
          <w:rFonts w:ascii="Arial" w:eastAsia="Times New Roman" w:hAnsi="Arial" w:cs="Arial"/>
          <w:bCs/>
          <w:sz w:val="18"/>
          <w:szCs w:val="18"/>
          <w:lang w:eastAsia="sl-SI"/>
        </w:rPr>
        <w:t>Oseba, ki vrši nadzor, mora obdelovalcu izkazati upravljavčevo pooblastilo za izvajanje nadzora.</w:t>
      </w:r>
    </w:p>
    <w:p w:rsidR="00210A40" w:rsidRPr="001E3153" w:rsidRDefault="00210A40" w:rsidP="00210A40">
      <w:pPr>
        <w:spacing w:after="0" w:line="240" w:lineRule="auto"/>
        <w:jc w:val="both"/>
        <w:rPr>
          <w:rFonts w:ascii="Arial" w:eastAsia="Times New Roman" w:hAnsi="Arial" w:cs="Arial"/>
          <w:sz w:val="18"/>
          <w:szCs w:val="18"/>
        </w:rPr>
      </w:pPr>
    </w:p>
    <w:p w:rsidR="00210A40" w:rsidRPr="001E3153" w:rsidRDefault="00210A40" w:rsidP="00210A40">
      <w:pPr>
        <w:keepNext/>
        <w:spacing w:before="240" w:after="60" w:line="240" w:lineRule="auto"/>
        <w:jc w:val="both"/>
        <w:outlineLvl w:val="0"/>
        <w:rPr>
          <w:rFonts w:ascii="Arial" w:eastAsia="Times New Roman" w:hAnsi="Arial" w:cs="Arial"/>
          <w:b/>
          <w:bCs/>
          <w:snapToGrid w:val="0"/>
          <w:kern w:val="32"/>
          <w:sz w:val="18"/>
          <w:szCs w:val="18"/>
        </w:rPr>
      </w:pPr>
      <w:r w:rsidRPr="001E3153">
        <w:rPr>
          <w:rFonts w:ascii="Arial" w:eastAsia="Times New Roman" w:hAnsi="Arial" w:cs="Arial"/>
          <w:b/>
          <w:bCs/>
          <w:snapToGrid w:val="0"/>
          <w:kern w:val="32"/>
          <w:sz w:val="18"/>
          <w:szCs w:val="18"/>
        </w:rPr>
        <w:t>POGODBENI PODOBDELOVALCI OSEBNIH PODATKOV (če obstajajo)</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1E3153">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Seznam pogodbenih podobdelovalcev se nahaja v Prilogi 2, ki predstavlja sestavni del te pogodbe.</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V primeru prenehanja pogodbenega podobdelovalca se osebni podatki brez nepotrebnega odlašanja vrnejo obdelovalcu. </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0A39D8" w:rsidRDefault="00210A40" w:rsidP="00210A40">
      <w:pPr>
        <w:widowControl w:val="0"/>
        <w:autoSpaceDE w:val="0"/>
        <w:autoSpaceDN w:val="0"/>
        <w:adjustRightInd w:val="0"/>
        <w:spacing w:after="243" w:line="240" w:lineRule="auto"/>
        <w:jc w:val="both"/>
        <w:rPr>
          <w:rFonts w:ascii="Arial" w:eastAsia="Times New Roman" w:hAnsi="Arial" w:cs="Arial"/>
          <w:sz w:val="18"/>
          <w:szCs w:val="18"/>
          <w:lang w:eastAsia="sl-SI"/>
        </w:rPr>
      </w:pPr>
      <w:r w:rsidRPr="001E3153">
        <w:rPr>
          <w:rFonts w:ascii="Arial" w:eastAsia="Times New Roman" w:hAnsi="Arial" w:cs="Arial"/>
          <w:b/>
          <w:sz w:val="18"/>
          <w:szCs w:val="18"/>
          <w:lang w:eastAsia="sl-SI"/>
        </w:rPr>
        <w:t>UKREPI ZA VAROVANJE OSEBNIH PODATKOV</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rsidR="00210A40" w:rsidRPr="001E3153" w:rsidRDefault="00210A40" w:rsidP="005A2F4B">
      <w:pPr>
        <w:numPr>
          <w:ilvl w:val="0"/>
          <w:numId w:val="4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varujejo prostori, oprema in sistemska programska oprema, vključno z vhodno-izhodnimi enotami,</w:t>
      </w:r>
    </w:p>
    <w:p w:rsidR="00210A40" w:rsidRPr="001E3153" w:rsidRDefault="00210A40" w:rsidP="005A2F4B">
      <w:pPr>
        <w:numPr>
          <w:ilvl w:val="0"/>
          <w:numId w:val="4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varuje aplikativna programska oprema, s katero se obdelujejo osebni podatki,</w:t>
      </w:r>
    </w:p>
    <w:p w:rsidR="00210A40" w:rsidRPr="001E3153" w:rsidRDefault="00210A40" w:rsidP="005A2F4B">
      <w:pPr>
        <w:numPr>
          <w:ilvl w:val="0"/>
          <w:numId w:val="4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rsidR="00210A40" w:rsidRPr="001E3153" w:rsidRDefault="00210A40" w:rsidP="005A2F4B">
      <w:pPr>
        <w:numPr>
          <w:ilvl w:val="0"/>
          <w:numId w:val="4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zagotavlja učinkovit način blokiranja, uničenja, izbrisa ali anonimiziranja osebnih podatkov,</w:t>
      </w:r>
    </w:p>
    <w:p w:rsidR="00210A40" w:rsidRPr="001E3153" w:rsidRDefault="00210A40" w:rsidP="005A2F4B">
      <w:pPr>
        <w:numPr>
          <w:ilvl w:val="0"/>
          <w:numId w:val="40"/>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rsidR="00210A40" w:rsidRPr="001E3153" w:rsidRDefault="00210A40" w:rsidP="00210A40">
      <w:pPr>
        <w:keepNext/>
        <w:numPr>
          <w:ilvl w:val="1"/>
          <w:numId w:val="0"/>
        </w:numPr>
        <w:tabs>
          <w:tab w:val="num" w:pos="576"/>
        </w:tabs>
        <w:spacing w:before="240" w:after="60" w:line="240" w:lineRule="auto"/>
        <w:ind w:left="576" w:hanging="576"/>
        <w:outlineLvl w:val="1"/>
        <w:rPr>
          <w:rFonts w:ascii="Arial" w:eastAsia="Times New Roman" w:hAnsi="Arial" w:cs="Arial"/>
          <w:sz w:val="18"/>
          <w:szCs w:val="18"/>
          <w:lang w:eastAsia="sl-SI"/>
        </w:rPr>
      </w:pPr>
      <w:r w:rsidRPr="001E3153">
        <w:rPr>
          <w:rFonts w:ascii="Arial" w:eastAsia="Times New Roman" w:hAnsi="Arial" w:cs="Arial"/>
          <w:sz w:val="18"/>
          <w:szCs w:val="18"/>
          <w:lang w:eastAsia="sl-SI"/>
        </w:rPr>
        <w:t>VAROVANJE PROSTOROV IN STROJNE OPREME</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rsidR="00210A40" w:rsidRPr="001E3153" w:rsidRDefault="00210A40" w:rsidP="00210A40">
      <w:pPr>
        <w:keepNext/>
        <w:numPr>
          <w:ilvl w:val="1"/>
          <w:numId w:val="0"/>
        </w:numPr>
        <w:spacing w:before="240" w:after="60" w:line="240" w:lineRule="auto"/>
        <w:jc w:val="both"/>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SISTEMSKE IN APLIKATIVNE PROGRAMSKE OPREME, PRENOS PO TELEKOMUNIKACIJSKIH SREDSTVIH</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Dostop do sistemske in aplikativne programske opreme mora biti varovan </w:t>
      </w:r>
      <w:r w:rsidRPr="001E3153">
        <w:rPr>
          <w:rFonts w:ascii="Arial" w:eastAsia="Times New Roman" w:hAnsi="Arial" w:cs="Arial"/>
          <w:bCs/>
          <w:snapToGrid w:val="0"/>
          <w:sz w:val="18"/>
          <w:szCs w:val="18"/>
          <w:lang w:eastAsia="sl-SI"/>
        </w:rPr>
        <w:t>s sistemom gesel za avtorizacijo in</w:t>
      </w:r>
      <w:r w:rsidRPr="001E3153">
        <w:rPr>
          <w:rFonts w:ascii="Arial" w:eastAsia="Times New Roman" w:hAnsi="Arial" w:cs="Arial"/>
          <w:snapToGrid w:val="0"/>
          <w:sz w:val="18"/>
          <w:szCs w:val="18"/>
          <w:lang w:eastAsia="sl-SI"/>
        </w:rPr>
        <w:t xml:space="preserve"> </w:t>
      </w:r>
      <w:r w:rsidRPr="001E3153">
        <w:rPr>
          <w:rFonts w:ascii="Arial" w:eastAsia="Times New Roman" w:hAnsi="Arial" w:cs="Arial"/>
          <w:bCs/>
          <w:snapToGrid w:val="0"/>
          <w:sz w:val="18"/>
          <w:szCs w:val="18"/>
          <w:lang w:eastAsia="sl-SI"/>
        </w:rPr>
        <w:t>identifikacijo uporabnikov (posebej na ravni sistemske programske opreme in aplikativne programske opreme)</w:t>
      </w:r>
      <w:r w:rsidRPr="001E3153">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1E3153">
        <w:rPr>
          <w:rFonts w:ascii="Arial" w:eastAsia="Times New Roman" w:hAnsi="Arial" w:cs="Arial"/>
          <w:bCs/>
          <w:snapToGrid w:val="0"/>
          <w:sz w:val="18"/>
          <w:szCs w:val="18"/>
          <w:lang w:eastAsia="sl-SI"/>
        </w:rPr>
        <w:t xml:space="preserve"> </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sidRPr="001E3153">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rsidR="00210A40" w:rsidRPr="001E3153" w:rsidRDefault="00210A40" w:rsidP="00210A4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VAROVANJE PODATKOVNIH NOSILCEV</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rsidR="00210A40" w:rsidRDefault="00210A40" w:rsidP="00210A4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lastRenderedPageBreak/>
        <w:t>VAROVANJE PRI PRENOSU PO TELEKOMUNIKACIJSKIH OMREŽJIH</w:t>
      </w:r>
    </w:p>
    <w:p w:rsidR="00210A40" w:rsidRPr="001E3153" w:rsidRDefault="00210A40" w:rsidP="00210A4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Osebni podatki morajo biti pri prenosu po telekomunikacijskih sredstvih in omrežjih zaščiteni.</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b/>
          <w:i/>
          <w:color w:val="FF0000"/>
          <w:sz w:val="18"/>
          <w:szCs w:val="18"/>
          <w:lang w:val="pt-BR" w:eastAsia="ar-SA"/>
        </w:rPr>
      </w:pPr>
      <w:r w:rsidRPr="001E3153">
        <w:rPr>
          <w:rFonts w:ascii="Arial" w:eastAsia="Times New Roman" w:hAnsi="Arial" w:cs="Arial"/>
          <w:b/>
          <w:i/>
          <w:color w:val="FF0000"/>
          <w:sz w:val="18"/>
          <w:szCs w:val="18"/>
          <w:lang w:val="pt-BR" w:eastAsia="ar-SA"/>
        </w:rPr>
        <w:t xml:space="preserve">V primeru potrebe po oddaljenem dostopu ... </w:t>
      </w:r>
    </w:p>
    <w:p w:rsidR="00210A40" w:rsidRPr="001E3153" w:rsidRDefault="00210A40" w:rsidP="00210A40">
      <w:pPr>
        <w:spacing w:after="0" w:line="240" w:lineRule="auto"/>
        <w:jc w:val="both"/>
        <w:rPr>
          <w:rFonts w:ascii="Arial" w:eastAsia="Times New Roman" w:hAnsi="Arial" w:cs="Arial"/>
          <w:bCs/>
          <w:sz w:val="18"/>
          <w:szCs w:val="18"/>
          <w:lang w:eastAsia="sl-SI"/>
        </w:rPr>
      </w:pPr>
    </w:p>
    <w:p w:rsidR="00210A40" w:rsidRPr="001E3153" w:rsidRDefault="00210A40" w:rsidP="00210A4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ORGANIZACIJA DELOVNIH PROCESOV</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sidRPr="001E3153">
        <w:rPr>
          <w:rFonts w:ascii="Arial" w:eastAsia="Times New Roman" w:hAnsi="Arial" w:cs="Arial"/>
          <w:sz w:val="18"/>
          <w:szCs w:val="18"/>
        </w:rPr>
        <w:t>Obdelovalec v aktu o sistemizaciji delovnih mest oziroma drugem notranjem aktu določi:</w:t>
      </w:r>
    </w:p>
    <w:p w:rsidR="00210A40" w:rsidRPr="001E3153" w:rsidRDefault="00210A40" w:rsidP="00210A40">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sidRPr="001E3153">
        <w:rPr>
          <w:rFonts w:ascii="Arial" w:eastAsia="Times New Roman" w:hAnsi="Arial" w:cs="Arial"/>
          <w:sz w:val="18"/>
          <w:szCs w:val="18"/>
        </w:rPr>
        <w:t>- vsebinske sklope pravic oziroma dolžnosti v zvezi z obdelavo podatkov iz posameznih evidenc ter</w:t>
      </w:r>
    </w:p>
    <w:p w:rsidR="00210A40" w:rsidRPr="001E3153" w:rsidRDefault="00210A40" w:rsidP="00210A40">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sidRPr="001E3153">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1E3153">
        <w:rPr>
          <w:rFonts w:ascii="Arial" w:eastAsia="Times New Roman" w:hAnsi="Arial" w:cs="Arial"/>
          <w:snapToGrid w:val="0"/>
          <w:sz w:val="18"/>
          <w:szCs w:val="18"/>
          <w:lang w:eastAsia="sl-SI"/>
        </w:rPr>
        <w:t>Vsi ostali delavci morajo za obdelavo osebnih podatkov pridobiti pisno pooblastilo obdelovalca.</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Osebe iz prejšnjega odstavka podpišejo posebno izjavo o varovanju podatkov. Obdelovalec se zaveže, da bo</w:t>
      </w:r>
      <w:r w:rsidRPr="001E3153">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rsidR="00210A40" w:rsidRPr="001E3153" w:rsidRDefault="00210A40" w:rsidP="00210A40">
      <w:pPr>
        <w:keepNext/>
        <w:numPr>
          <w:ilvl w:val="1"/>
          <w:numId w:val="0"/>
        </w:numPr>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sidRPr="001E3153">
        <w:rPr>
          <w:rFonts w:ascii="Arial" w:eastAsia="Times New Roman" w:hAnsi="Arial" w:cs="Arial"/>
          <w:bCs/>
          <w:snapToGrid w:val="0"/>
          <w:sz w:val="18"/>
          <w:szCs w:val="18"/>
          <w:lang w:eastAsia="sl-SI"/>
        </w:rPr>
        <w:t>UKREPI ZA ZAGOTAVLJANJE INTEGRITETE, ZAUPNOSTI IN DOSTOPNOSTI OSEBNIH PODATKOV IN SLEDLJIVOSTI OPERACIJ NA NJIH</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mora zagotoviti integriteto osebnih podatkov, ki jih obdeluje. Ukrepi zagotavljanja integritete podatkov so:</w:t>
      </w:r>
    </w:p>
    <w:p w:rsidR="00210A40" w:rsidRPr="001E3153" w:rsidRDefault="00210A40" w:rsidP="00210A40">
      <w:pPr>
        <w:spacing w:after="0" w:line="240" w:lineRule="auto"/>
        <w:rPr>
          <w:rFonts w:ascii="Arial" w:eastAsia="Times New Roman" w:hAnsi="Arial" w:cs="Arial"/>
          <w:sz w:val="18"/>
          <w:szCs w:val="18"/>
          <w:lang w:eastAsia="sl-SI"/>
        </w:rPr>
      </w:pPr>
    </w:p>
    <w:p w:rsidR="00210A40" w:rsidRPr="001E3153" w:rsidRDefault="00210A40" w:rsidP="005A2F4B">
      <w:pPr>
        <w:numPr>
          <w:ilvl w:val="0"/>
          <w:numId w:val="4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osebna odgovornost zaposlenih za integriteto in zaupnost podatkov in omejena pooblastila za dostop do podatkov,</w:t>
      </w:r>
    </w:p>
    <w:p w:rsidR="00210A40" w:rsidRPr="001E3153" w:rsidRDefault="00210A40" w:rsidP="005A2F4B">
      <w:pPr>
        <w:numPr>
          <w:ilvl w:val="0"/>
          <w:numId w:val="4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nahaja v zaklenjeni, ognjevarni omari/sefu v varovanem prostoru,</w:t>
      </w:r>
    </w:p>
    <w:p w:rsidR="00210A40" w:rsidRPr="001E3153" w:rsidRDefault="00210A40" w:rsidP="005A2F4B">
      <w:pPr>
        <w:numPr>
          <w:ilvl w:val="0"/>
          <w:numId w:val="4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pisna dokumentacija se posredujejo priporočeno po pošti ali osebno preko kurirja,</w:t>
      </w:r>
    </w:p>
    <w:p w:rsidR="00210A40" w:rsidRPr="001E3153" w:rsidRDefault="00210A40" w:rsidP="005A2F4B">
      <w:pPr>
        <w:numPr>
          <w:ilvl w:val="0"/>
          <w:numId w:val="41"/>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dostop do podatkov v elektronski obliki je zaščiten z geslom na ravni operacijskega sistema in na ravni aplikacije,</w:t>
      </w:r>
    </w:p>
    <w:p w:rsidR="00210A40" w:rsidRPr="001E3153" w:rsidRDefault="00210A40" w:rsidP="005A2F4B">
      <w:pPr>
        <w:numPr>
          <w:ilvl w:val="0"/>
          <w:numId w:val="41"/>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podatki v elektronski obliki se posredujejo uporabnikom po elektronski poti v kriptirani obliki. </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 xml:space="preserve">Obdelovalec mora zagotoviti zaupnost, dostopnost in razpoložljivost osebnih podatkov, ki jih obdeluje. </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Ukrepi in postopki so:</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rsidR="00210A40" w:rsidRPr="001E3153" w:rsidRDefault="00210A40" w:rsidP="005A2F4B">
      <w:pPr>
        <w:numPr>
          <w:ilvl w:val="1"/>
          <w:numId w:val="4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rsidR="00210A40" w:rsidRPr="001E3153" w:rsidRDefault="00210A40" w:rsidP="005A2F4B">
      <w:pPr>
        <w:numPr>
          <w:ilvl w:val="1"/>
          <w:numId w:val="41"/>
        </w:numPr>
        <w:spacing w:after="0" w:line="240" w:lineRule="auto"/>
        <w:ind w:left="567" w:hanging="283"/>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pri upravljavcu se ti podatki tudi arhivirajo in varnostno kopirajo.</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lastRenderedPageBreak/>
        <w:t xml:space="preserve">Obdelovalec mora zagotoviti sledljivost operacij pri obdelovanju osebnih podatkov. </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sidRPr="001E3153">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sidRPr="001E3153">
        <w:rPr>
          <w:rFonts w:ascii="Arial" w:eastAsia="Times New Roman" w:hAnsi="Arial" w:cs="Arial"/>
          <w:snapToGrid w:val="0"/>
          <w:sz w:val="18"/>
          <w:szCs w:val="18"/>
          <w:lang w:eastAsia="sl-SI"/>
        </w:rPr>
        <w:t xml:space="preserve">Ukrepi in postopki zagotavljanja sledljivosti podatkov so </w:t>
      </w:r>
    </w:p>
    <w:p w:rsidR="00210A40" w:rsidRPr="001E3153" w:rsidRDefault="00210A40" w:rsidP="005A2F4B">
      <w:pPr>
        <w:numPr>
          <w:ilvl w:val="0"/>
          <w:numId w:val="42"/>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rsidR="00210A40" w:rsidRPr="001E3153" w:rsidRDefault="00210A40" w:rsidP="005A2F4B">
      <w:pPr>
        <w:numPr>
          <w:ilvl w:val="1"/>
          <w:numId w:val="41"/>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VAROVANJE ZAUPNOSTI PODATKOV</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sidRPr="001E3153">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rsidR="00210A40" w:rsidRPr="001E3153" w:rsidRDefault="00210A40" w:rsidP="00210A40">
      <w:pPr>
        <w:widowControl w:val="0"/>
        <w:autoSpaceDE w:val="0"/>
        <w:autoSpaceDN w:val="0"/>
        <w:adjustRightInd w:val="0"/>
        <w:spacing w:after="0" w:line="240" w:lineRule="auto"/>
        <w:rPr>
          <w:rFonts w:ascii="Arial" w:eastAsia="Times New Roman" w:hAnsi="Arial" w:cs="Arial"/>
          <w:color w:val="000000"/>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rsidR="00210A40" w:rsidRPr="001E3153" w:rsidRDefault="00210A40" w:rsidP="00210A40">
      <w:pPr>
        <w:widowControl w:val="0"/>
        <w:autoSpaceDE w:val="0"/>
        <w:autoSpaceDN w:val="0"/>
        <w:adjustRightInd w:val="0"/>
        <w:spacing w:after="0" w:line="240" w:lineRule="auto"/>
        <w:rPr>
          <w:rFonts w:ascii="Arial" w:eastAsia="Times New Roman" w:hAnsi="Arial" w:cs="Arial"/>
          <w:color w:val="000000"/>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sta dolžni varovati zaupne podatke tako v času izvrševanja te pogodbe kakor tudi po njeni izvršitvi ali morebitni razvezi.</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bCs/>
          <w:sz w:val="18"/>
          <w:szCs w:val="18"/>
          <w:lang w:eastAsia="sl-SI"/>
        </w:rPr>
      </w:pPr>
    </w:p>
    <w:p w:rsidR="00210A40" w:rsidRPr="001E3153" w:rsidRDefault="00210A40" w:rsidP="00210A40">
      <w:pPr>
        <w:keepNext/>
        <w:spacing w:before="240" w:after="60" w:line="240" w:lineRule="auto"/>
        <w:jc w:val="both"/>
        <w:outlineLvl w:val="0"/>
        <w:rPr>
          <w:rFonts w:ascii="Arial" w:eastAsia="Times New Roman" w:hAnsi="Arial" w:cs="Arial"/>
          <w:b/>
          <w:bCs/>
          <w:kern w:val="32"/>
          <w:sz w:val="18"/>
          <w:szCs w:val="18"/>
        </w:rPr>
      </w:pPr>
      <w:r w:rsidRPr="001E3153">
        <w:rPr>
          <w:rFonts w:ascii="Arial" w:eastAsia="Times New Roman" w:hAnsi="Arial" w:cs="Arial"/>
          <w:b/>
          <w:bCs/>
          <w:kern w:val="32"/>
          <w:sz w:val="18"/>
          <w:szCs w:val="18"/>
        </w:rPr>
        <w:t>ODŠKODNINSKA ODGOVORNOST</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Obdelovalec je dolžan pri izpolnjevanju predmeta te pogodbe ravnati s skrbnostjo dobrega strokovnjaka. </w:t>
      </w: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sz w:val="18"/>
          <w:szCs w:val="18"/>
          <w:lang w:eastAsia="sl-SI"/>
        </w:rPr>
      </w:pPr>
      <w:r w:rsidRPr="001E3153">
        <w:rPr>
          <w:rFonts w:ascii="Arial" w:eastAsia="Times New Roman" w:hAnsi="Arial" w:cs="Arial"/>
          <w:color w:val="000000"/>
          <w:sz w:val="18"/>
          <w:szCs w:val="18"/>
          <w:lang w:eastAsia="sl-SI"/>
        </w:rPr>
        <w:t>Obdelovalec ne odgovarja za škodo, ki je pri izpolnjevanju te pogodbe povzročena s strani upravljavca.</w:t>
      </w:r>
    </w:p>
    <w:p w:rsidR="00210A40" w:rsidRPr="001E3153" w:rsidRDefault="00210A40" w:rsidP="00210A40">
      <w:pPr>
        <w:widowControl w:val="0"/>
        <w:autoSpaceDE w:val="0"/>
        <w:autoSpaceDN w:val="0"/>
        <w:adjustRightInd w:val="0"/>
        <w:spacing w:after="0" w:line="240" w:lineRule="auto"/>
        <w:rPr>
          <w:rFonts w:ascii="Arial" w:eastAsia="Times New Roman" w:hAnsi="Arial" w:cs="Arial"/>
          <w:color w:val="000000"/>
          <w:sz w:val="18"/>
          <w:szCs w:val="18"/>
          <w:lang w:eastAsia="sl-SI"/>
        </w:rPr>
      </w:pPr>
    </w:p>
    <w:p w:rsidR="00210A40" w:rsidRPr="001E3153" w:rsidRDefault="00210A40" w:rsidP="00210A40">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sidRPr="001E3153">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rsidR="00210A40" w:rsidRPr="001E3153" w:rsidRDefault="00210A40" w:rsidP="00210A40">
      <w:pPr>
        <w:widowControl w:val="0"/>
        <w:autoSpaceDE w:val="0"/>
        <w:autoSpaceDN w:val="0"/>
        <w:adjustRightInd w:val="0"/>
        <w:spacing w:after="0" w:line="240" w:lineRule="auto"/>
        <w:rPr>
          <w:rFonts w:ascii="Arial" w:eastAsia="Times New Roman" w:hAnsi="Arial" w:cs="Arial"/>
          <w:color w:val="000000"/>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b/>
          <w:sz w:val="18"/>
          <w:szCs w:val="18"/>
          <w:lang w:eastAsia="sl-SI"/>
        </w:rPr>
      </w:pPr>
    </w:p>
    <w:p w:rsidR="00210A40" w:rsidRPr="001E3153" w:rsidRDefault="00210A40" w:rsidP="00210A40">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SKRBNIKI POGODBE</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upravljavca se imenuje _________________________, kontakt: ____________.</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Za skrbnika te pogodbe s strani obdelovalca se imenuje _________________________, kontakt:____________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t>KONČNE DOLOČBE</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rsidR="00210A40" w:rsidRPr="000A39D8" w:rsidRDefault="00210A40" w:rsidP="005A2F4B">
      <w:pPr>
        <w:pStyle w:val="Odstavekseznama"/>
        <w:numPr>
          <w:ilvl w:val="0"/>
          <w:numId w:val="43"/>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0A39D8">
        <w:rPr>
          <w:rFonts w:ascii="Arial" w:eastAsia="Times New Roman" w:hAnsi="Arial" w:cs="Arial"/>
          <w:b/>
          <w:sz w:val="18"/>
          <w:szCs w:val="18"/>
          <w:lang w:val="pl-PL"/>
        </w:rPr>
        <w:t>člen</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Pogodba je sklenjena v dveh (2) enakih izvodih, od katerih prejme vsaka stranka po en (1) izvod.</w:t>
      </w:r>
    </w:p>
    <w:p w:rsidR="00210A40" w:rsidRPr="001E3153" w:rsidRDefault="00210A40" w:rsidP="00210A40">
      <w:pPr>
        <w:spacing w:after="0" w:line="240" w:lineRule="auto"/>
        <w:rPr>
          <w:rFonts w:ascii="Arial" w:eastAsia="Times New Roman" w:hAnsi="Arial" w:cs="Arial"/>
          <w:sz w:val="18"/>
          <w:szCs w:val="18"/>
          <w:lang w:eastAsia="sl-SI"/>
        </w:rPr>
      </w:pPr>
    </w:p>
    <w:p w:rsidR="00210A40" w:rsidRPr="001E3153" w:rsidRDefault="00210A40" w:rsidP="00210A40">
      <w:pPr>
        <w:spacing w:after="0" w:line="240" w:lineRule="auto"/>
        <w:rPr>
          <w:rFonts w:ascii="Arial" w:eastAsia="Times New Roman" w:hAnsi="Arial" w:cs="Arial"/>
          <w:sz w:val="18"/>
          <w:szCs w:val="18"/>
          <w:lang w:eastAsia="sl-SI"/>
        </w:rPr>
      </w:pPr>
    </w:p>
    <w:p w:rsidR="00210A40" w:rsidRPr="001E3153" w:rsidRDefault="00210A40" w:rsidP="00210A40">
      <w:pPr>
        <w:spacing w:after="0" w:line="240" w:lineRule="auto"/>
        <w:rPr>
          <w:rFonts w:ascii="Arial" w:eastAsia="Times New Roman" w:hAnsi="Arial" w:cs="Arial"/>
          <w:sz w:val="18"/>
          <w:szCs w:val="18"/>
          <w:lang w:eastAsia="sl-SI"/>
        </w:rPr>
      </w:pPr>
    </w:p>
    <w:p w:rsidR="00210A40" w:rsidRPr="001E3153" w:rsidRDefault="00210A40" w:rsidP="00210A40">
      <w:pPr>
        <w:spacing w:after="0" w:line="240" w:lineRule="auto"/>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Upravljavec osebnih podatkov:</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Obdelovalec osebnih podatkov:</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Splošna bolnišnica Novo mesto</w:t>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w:t>
      </w:r>
      <w:r w:rsidRPr="001E3153">
        <w:rPr>
          <w:rFonts w:ascii="Arial" w:eastAsia="Times New Roman" w:hAnsi="Arial" w:cs="Arial"/>
          <w:sz w:val="18"/>
          <w:szCs w:val="18"/>
          <w:lang w:eastAsia="sl-SI"/>
        </w:rPr>
        <w:tab/>
        <w:t xml:space="preserve">         __________________________________</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Doc. dr. Milena Kramar Zupan</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pacing w:val="-3"/>
          <w:sz w:val="18"/>
          <w:szCs w:val="18"/>
          <w:lang w:eastAsia="sl-SI"/>
        </w:rPr>
        <w:t>Direktorica</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 xml:space="preserve">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rPr>
          <w:rFonts w:ascii="Arial" w:eastAsia="Times New Roman" w:hAnsi="Arial" w:cs="Arial"/>
          <w:spacing w:val="-3"/>
          <w:sz w:val="18"/>
          <w:szCs w:val="18"/>
          <w:lang w:eastAsia="sl-SI"/>
        </w:rPr>
      </w:pPr>
    </w:p>
    <w:p w:rsidR="00210A40" w:rsidRPr="001E3153" w:rsidRDefault="00210A40" w:rsidP="00210A40">
      <w:pPr>
        <w:spacing w:after="0" w:line="240" w:lineRule="auto"/>
        <w:rPr>
          <w:rFonts w:ascii="Arial" w:eastAsia="Times New Roman" w:hAnsi="Arial" w:cs="Arial"/>
          <w:sz w:val="18"/>
          <w:szCs w:val="18"/>
          <w:lang w:eastAsia="sl-SI"/>
        </w:rPr>
        <w:sectPr w:rsidR="00210A40" w:rsidRPr="001E3153">
          <w:footerReference w:type="even" r:id="rId26"/>
          <w:footerReference w:type="default" r:id="rId27"/>
          <w:pgSz w:w="11906" w:h="16838"/>
          <w:pgMar w:top="1417" w:right="1417" w:bottom="1417" w:left="1417" w:header="708" w:footer="708" w:gutter="0"/>
          <w:cols w:space="708"/>
          <w:docGrid w:linePitch="360"/>
        </w:sectPr>
      </w:pPr>
      <w:r w:rsidRPr="001E3153">
        <w:rPr>
          <w:rFonts w:ascii="Arial" w:eastAsia="Times New Roman" w:hAnsi="Arial" w:cs="Arial"/>
          <w:spacing w:val="-3"/>
          <w:sz w:val="18"/>
          <w:szCs w:val="18"/>
          <w:lang w:eastAsia="sl-SI"/>
        </w:rPr>
        <w:t>Kraj in datum:</w:t>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r>
      <w:r w:rsidRPr="001E3153">
        <w:rPr>
          <w:rFonts w:ascii="Arial" w:eastAsia="Times New Roman" w:hAnsi="Arial" w:cs="Arial"/>
          <w:spacing w:val="-3"/>
          <w:sz w:val="18"/>
          <w:szCs w:val="18"/>
          <w:lang w:eastAsia="sl-SI"/>
        </w:rPr>
        <w:tab/>
        <w:t>Kraj in datum</w:t>
      </w:r>
    </w:p>
    <w:p w:rsidR="00210A40" w:rsidRPr="001E3153" w:rsidRDefault="00210A40" w:rsidP="00210A40">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1 K POGODBI O OBDELOVANJU OSEBNIH PODATKOV</w:t>
      </w:r>
    </w:p>
    <w:p w:rsidR="00210A40" w:rsidRPr="001E3153" w:rsidRDefault="00210A40" w:rsidP="00210A40">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210A40" w:rsidRPr="001E3153" w:rsidTr="00CB6363">
        <w:tc>
          <w:tcPr>
            <w:tcW w:w="760" w:type="pct"/>
            <w:vAlign w:val="center"/>
          </w:tcPr>
          <w:p w:rsidR="00210A40" w:rsidRPr="001E3153" w:rsidRDefault="00210A40" w:rsidP="00CB6363">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IME ZBIRKE OSEBNIH PODATKOV</w:t>
            </w:r>
          </w:p>
        </w:tc>
        <w:tc>
          <w:tcPr>
            <w:tcW w:w="1330" w:type="pct"/>
            <w:vAlign w:val="center"/>
          </w:tcPr>
          <w:p w:rsidR="00210A40" w:rsidRPr="001E3153" w:rsidRDefault="00210A40" w:rsidP="00CB6363">
            <w:pPr>
              <w:spacing w:after="120" w:line="240" w:lineRule="auto"/>
              <w:jc w:val="center"/>
              <w:rPr>
                <w:rFonts w:ascii="Arial" w:eastAsia="Times New Roman" w:hAnsi="Arial" w:cs="Arial"/>
                <w:b/>
                <w:sz w:val="18"/>
                <w:szCs w:val="18"/>
                <w:lang w:eastAsia="sl-SI"/>
              </w:rPr>
            </w:pPr>
          </w:p>
          <w:p w:rsidR="00210A40" w:rsidRPr="001E3153" w:rsidRDefault="00210A40" w:rsidP="00CB6363">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VRSTE PODATKOV V ZBIRKI OSEBNIH PODATKOV, DO KATERIH IMA OBDELOVALEC DOSTOP</w:t>
            </w:r>
          </w:p>
        </w:tc>
        <w:tc>
          <w:tcPr>
            <w:tcW w:w="2909" w:type="pct"/>
            <w:vAlign w:val="center"/>
          </w:tcPr>
          <w:p w:rsidR="00210A40" w:rsidRPr="001E3153" w:rsidRDefault="00210A40" w:rsidP="00CB6363">
            <w:pPr>
              <w:spacing w:after="120" w:line="240" w:lineRule="auto"/>
              <w:jc w:val="center"/>
              <w:rPr>
                <w:rFonts w:ascii="Arial" w:eastAsia="Times New Roman" w:hAnsi="Arial" w:cs="Arial"/>
                <w:b/>
                <w:sz w:val="18"/>
                <w:szCs w:val="18"/>
                <w:lang w:eastAsia="sl-SI"/>
              </w:rPr>
            </w:pPr>
            <w:r w:rsidRPr="001E3153">
              <w:rPr>
                <w:rFonts w:ascii="Arial" w:eastAsia="Times New Roman" w:hAnsi="Arial" w:cs="Arial"/>
                <w:b/>
                <w:sz w:val="18"/>
                <w:szCs w:val="18"/>
                <w:lang w:eastAsia="sl-SI"/>
              </w:rPr>
              <w:t>DOVOLJENA OBDELAVA OSEBNIH PODATKOV</w:t>
            </w:r>
          </w:p>
        </w:tc>
      </w:tr>
      <w:tr w:rsidR="00210A40" w:rsidRPr="001E3153" w:rsidTr="00CB6363">
        <w:tc>
          <w:tcPr>
            <w:tcW w:w="760" w:type="pct"/>
            <w:vAlign w:val="center"/>
          </w:tcPr>
          <w:p w:rsidR="00210A40" w:rsidRPr="001E3153" w:rsidRDefault="00210A40" w:rsidP="00CB6363">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Evidenca osnovne zdravstvene dokumentacije</w:t>
            </w:r>
          </w:p>
        </w:tc>
        <w:tc>
          <w:tcPr>
            <w:tcW w:w="1330" w:type="pct"/>
            <w:vAlign w:val="center"/>
          </w:tcPr>
          <w:p w:rsidR="00210A40" w:rsidRPr="001E3153" w:rsidRDefault="00210A40" w:rsidP="00CB6363">
            <w:pPr>
              <w:spacing w:after="120" w:line="240" w:lineRule="auto"/>
              <w:jc w:val="center"/>
              <w:rPr>
                <w:rFonts w:ascii="Arial" w:eastAsia="Times New Roman" w:hAnsi="Arial" w:cs="Arial"/>
                <w:sz w:val="18"/>
                <w:szCs w:val="18"/>
                <w:lang w:eastAsia="sl-SI"/>
              </w:rPr>
            </w:pPr>
            <w:r w:rsidRPr="001E3153">
              <w:rPr>
                <w:rFonts w:ascii="Arial" w:eastAsia="Times New Roman" w:hAnsi="Arial" w:cs="Arial"/>
                <w:sz w:val="18"/>
                <w:szCs w:val="18"/>
                <w:lang w:eastAsia="sl-SI"/>
              </w:rPr>
              <w:t>Ime in priimek pacienta, datum rojstva, spol, matični indeks pacienta</w:t>
            </w:r>
          </w:p>
        </w:tc>
        <w:tc>
          <w:tcPr>
            <w:tcW w:w="2909" w:type="pct"/>
            <w:vAlign w:val="center"/>
          </w:tcPr>
          <w:p w:rsidR="00210A40" w:rsidRPr="001E3153" w:rsidRDefault="00210A40" w:rsidP="00CB6363">
            <w:pPr>
              <w:spacing w:after="0" w:line="240" w:lineRule="auto"/>
              <w:rPr>
                <w:rFonts w:ascii="Arial" w:eastAsia="Times New Roman" w:hAnsi="Arial" w:cs="Arial"/>
                <w:sz w:val="18"/>
                <w:szCs w:val="18"/>
                <w:lang w:eastAsia="sl-SI"/>
              </w:rPr>
            </w:pPr>
          </w:p>
          <w:p w:rsidR="00210A40" w:rsidRPr="001E3153" w:rsidRDefault="00210A40" w:rsidP="00CB6363">
            <w:pPr>
              <w:spacing w:after="0" w:line="240" w:lineRule="auto"/>
              <w:rPr>
                <w:rFonts w:ascii="Arial" w:eastAsia="Times New Roman" w:hAnsi="Arial" w:cs="Arial"/>
                <w:sz w:val="18"/>
                <w:szCs w:val="18"/>
                <w:lang w:eastAsia="sl-SI"/>
              </w:rPr>
            </w:pPr>
          </w:p>
          <w:p w:rsidR="00210A40" w:rsidRPr="001E3153" w:rsidRDefault="00210A40" w:rsidP="005A2F4B">
            <w:pPr>
              <w:numPr>
                <w:ilvl w:val="0"/>
                <w:numId w:val="37"/>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rsidR="00210A40" w:rsidRPr="001E3153" w:rsidRDefault="00210A40" w:rsidP="00CB6363">
            <w:pPr>
              <w:spacing w:after="0" w:line="240" w:lineRule="auto"/>
              <w:ind w:left="720"/>
              <w:contextualSpacing/>
              <w:rPr>
                <w:rFonts w:ascii="Arial" w:eastAsia="Times New Roman" w:hAnsi="Arial" w:cs="Arial"/>
                <w:sz w:val="18"/>
                <w:szCs w:val="18"/>
                <w:lang w:eastAsia="sl-SI"/>
              </w:rPr>
            </w:pPr>
          </w:p>
          <w:p w:rsidR="00210A40" w:rsidRPr="001E3153" w:rsidRDefault="00210A40" w:rsidP="00CB6363">
            <w:pPr>
              <w:spacing w:after="0" w:line="240" w:lineRule="auto"/>
              <w:rPr>
                <w:rFonts w:ascii="Arial" w:eastAsia="Times New Roman" w:hAnsi="Arial" w:cs="Arial"/>
                <w:sz w:val="18"/>
                <w:szCs w:val="18"/>
                <w:lang w:eastAsia="sl-SI"/>
              </w:rPr>
            </w:pPr>
          </w:p>
          <w:p w:rsidR="00210A40" w:rsidRPr="001E3153" w:rsidRDefault="00210A40" w:rsidP="005A2F4B">
            <w:pPr>
              <w:numPr>
                <w:ilvl w:val="0"/>
                <w:numId w:val="37"/>
              </w:numPr>
              <w:spacing w:after="0" w:line="240" w:lineRule="auto"/>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Posredovanje podatkov tretjim osebam </w:t>
            </w:r>
          </w:p>
          <w:p w:rsidR="00210A40" w:rsidRPr="001E3153" w:rsidRDefault="00210A40" w:rsidP="00CB6363">
            <w:pPr>
              <w:spacing w:after="0" w:line="240" w:lineRule="auto"/>
              <w:ind w:left="720"/>
              <w:contextualSpacing/>
              <w:rPr>
                <w:rFonts w:ascii="Arial" w:eastAsia="Times New Roman" w:hAnsi="Arial" w:cs="Arial"/>
                <w:sz w:val="18"/>
                <w:szCs w:val="18"/>
                <w:lang w:eastAsia="sl-SI"/>
              </w:rPr>
            </w:pPr>
            <w:r w:rsidRPr="001E3153">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rsidR="00210A40" w:rsidRPr="001E3153" w:rsidRDefault="00210A40" w:rsidP="00CB6363">
            <w:pPr>
              <w:spacing w:after="0" w:line="240" w:lineRule="auto"/>
              <w:rPr>
                <w:rFonts w:ascii="Arial" w:eastAsia="Times New Roman" w:hAnsi="Arial" w:cs="Arial"/>
                <w:sz w:val="18"/>
                <w:szCs w:val="18"/>
                <w:lang w:eastAsia="sl-SI"/>
              </w:rPr>
            </w:pPr>
          </w:p>
          <w:p w:rsidR="00210A40" w:rsidRPr="001E3153" w:rsidRDefault="00210A40" w:rsidP="00CB6363">
            <w:pPr>
              <w:spacing w:after="120" w:line="240" w:lineRule="auto"/>
              <w:ind w:left="720"/>
              <w:contextualSpacing/>
              <w:rPr>
                <w:rFonts w:ascii="Arial" w:eastAsia="Times New Roman" w:hAnsi="Arial" w:cs="Arial"/>
                <w:b/>
                <w:sz w:val="18"/>
                <w:szCs w:val="18"/>
                <w:lang w:eastAsia="sl-SI"/>
              </w:rPr>
            </w:pPr>
          </w:p>
        </w:tc>
      </w:tr>
    </w:tbl>
    <w:p w:rsidR="00210A40" w:rsidRPr="001E3153" w:rsidRDefault="00210A40" w:rsidP="00210A40">
      <w:pPr>
        <w:spacing w:after="0" w:line="240" w:lineRule="auto"/>
        <w:rPr>
          <w:rFonts w:ascii="Arial" w:eastAsia="Times New Roman" w:hAnsi="Arial" w:cs="Arial"/>
          <w:b/>
          <w:sz w:val="18"/>
          <w:szCs w:val="18"/>
          <w:lang w:eastAsia="sl-SI"/>
        </w:rPr>
      </w:pPr>
    </w:p>
    <w:p w:rsidR="00210A40" w:rsidRPr="001E3153" w:rsidRDefault="00210A40" w:rsidP="00210A40">
      <w:pPr>
        <w:spacing w:after="0" w:line="240" w:lineRule="auto"/>
        <w:rPr>
          <w:rFonts w:ascii="Arial" w:eastAsia="Times New Roman" w:hAnsi="Arial" w:cs="Arial"/>
          <w:b/>
          <w:sz w:val="18"/>
          <w:szCs w:val="18"/>
          <w:lang w:eastAsia="sl-SI"/>
        </w:rPr>
      </w:pPr>
    </w:p>
    <w:p w:rsidR="00210A40" w:rsidRPr="001E3153" w:rsidRDefault="00210A40" w:rsidP="00210A40">
      <w:pPr>
        <w:rPr>
          <w:rFonts w:ascii="Arial" w:eastAsia="Times New Roman" w:hAnsi="Arial" w:cs="Arial"/>
          <w:b/>
          <w:sz w:val="18"/>
          <w:szCs w:val="18"/>
          <w:lang w:eastAsia="sl-SI"/>
        </w:rPr>
      </w:pPr>
    </w:p>
    <w:p w:rsidR="00210A40" w:rsidRPr="001E3153" w:rsidRDefault="00210A40" w:rsidP="00210A40">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rsidR="00210A40" w:rsidRPr="001E3153" w:rsidRDefault="00210A40" w:rsidP="00210A40">
      <w:pPr>
        <w:spacing w:after="0" w:line="240" w:lineRule="auto"/>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2:</w:t>
      </w:r>
      <w:r w:rsidRPr="001E3153">
        <w:rPr>
          <w:rFonts w:ascii="Arial" w:eastAsia="Times New Roman" w:hAnsi="Arial" w:cs="Arial"/>
          <w:sz w:val="18"/>
          <w:szCs w:val="18"/>
          <w:lang w:eastAsia="sl-SI"/>
        </w:rPr>
        <w:t xml:space="preserve"> </w:t>
      </w:r>
      <w:r w:rsidRPr="001E3153">
        <w:rPr>
          <w:rFonts w:ascii="Arial" w:eastAsia="Times New Roman" w:hAnsi="Arial" w:cs="Arial"/>
          <w:b/>
          <w:sz w:val="18"/>
          <w:szCs w:val="18"/>
          <w:lang w:eastAsia="sl-SI"/>
        </w:rPr>
        <w:t>SEZNAM POGODBENIH PODOBDELOVALCEV</w:t>
      </w:r>
    </w:p>
    <w:p w:rsidR="00210A40" w:rsidRPr="001E3153" w:rsidRDefault="00210A40" w:rsidP="00210A40">
      <w:pPr>
        <w:spacing w:after="0" w:line="240" w:lineRule="auto"/>
        <w:rPr>
          <w:rFonts w:ascii="Arial" w:eastAsia="Times New Roman" w:hAnsi="Arial" w:cs="Arial"/>
          <w:b/>
          <w:sz w:val="18"/>
          <w:szCs w:val="18"/>
          <w:lang w:eastAsia="sl-SI"/>
        </w:rPr>
      </w:pPr>
    </w:p>
    <w:p w:rsidR="00210A40" w:rsidRPr="001E3153" w:rsidRDefault="00210A40" w:rsidP="00210A40">
      <w:pPr>
        <w:spacing w:after="0" w:line="240" w:lineRule="auto"/>
        <w:rPr>
          <w:rFonts w:ascii="Arial" w:eastAsia="Times New Roman" w:hAnsi="Arial" w:cs="Arial"/>
          <w:b/>
          <w:sz w:val="18"/>
          <w:szCs w:val="18"/>
          <w:lang w:eastAsia="sl-SI"/>
        </w:rPr>
      </w:pPr>
    </w:p>
    <w:p w:rsidR="00210A40" w:rsidRPr="001E3153" w:rsidRDefault="00210A40" w:rsidP="00210A40">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210A40" w:rsidRPr="001E3153" w:rsidTr="00CB6363">
        <w:tc>
          <w:tcPr>
            <w:tcW w:w="3085" w:type="dxa"/>
            <w:tcBorders>
              <w:top w:val="single" w:sz="4" w:space="0" w:color="auto"/>
              <w:left w:val="single" w:sz="4" w:space="0" w:color="auto"/>
              <w:bottom w:val="single" w:sz="4" w:space="0" w:color="auto"/>
              <w:right w:val="single" w:sz="4" w:space="0" w:color="auto"/>
            </w:tcBorders>
            <w:hideMark/>
          </w:tcPr>
          <w:p w:rsidR="00210A40" w:rsidRPr="001E3153" w:rsidRDefault="00210A40" w:rsidP="00CB6363">
            <w:pPr>
              <w:spacing w:after="120" w:line="280" w:lineRule="atLeast"/>
              <w:rPr>
                <w:rFonts w:ascii="Arial" w:eastAsia="Times New Roman" w:hAnsi="Arial" w:cs="Arial"/>
                <w:b/>
                <w:sz w:val="18"/>
                <w:szCs w:val="18"/>
                <w:lang w:eastAsia="de-DE"/>
              </w:rPr>
            </w:pPr>
            <w:r w:rsidRPr="001E3153">
              <w:rPr>
                <w:rFonts w:ascii="Arial" w:eastAsia="Times New Roman" w:hAnsi="Arial" w:cs="Arial"/>
                <w:b/>
                <w:sz w:val="18"/>
                <w:szCs w:val="18"/>
              </w:rPr>
              <w:t xml:space="preserve">Podobdelovalec </w:t>
            </w:r>
            <w:r w:rsidRPr="001E3153">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rsidR="00210A40" w:rsidRPr="001E3153" w:rsidRDefault="00210A40" w:rsidP="00CB6363">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rsidR="00210A40" w:rsidRPr="001E3153" w:rsidRDefault="00210A40" w:rsidP="00CB6363">
            <w:pPr>
              <w:spacing w:after="120" w:line="280" w:lineRule="atLeast"/>
              <w:jc w:val="both"/>
              <w:rPr>
                <w:rFonts w:ascii="Arial" w:eastAsia="Times New Roman" w:hAnsi="Arial" w:cs="Arial"/>
                <w:b/>
                <w:sz w:val="18"/>
                <w:szCs w:val="18"/>
                <w:lang w:eastAsia="de-DE"/>
              </w:rPr>
            </w:pPr>
            <w:r w:rsidRPr="001E3153">
              <w:rPr>
                <w:rFonts w:ascii="Arial" w:eastAsia="Times New Roman" w:hAnsi="Arial" w:cs="Arial"/>
                <w:b/>
                <w:sz w:val="18"/>
                <w:szCs w:val="18"/>
              </w:rPr>
              <w:t>Vrsta storitve</w:t>
            </w:r>
          </w:p>
        </w:tc>
      </w:tr>
      <w:tr w:rsidR="00210A40" w:rsidRPr="001E3153" w:rsidTr="00CB6363">
        <w:tc>
          <w:tcPr>
            <w:tcW w:w="308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r>
      <w:tr w:rsidR="00210A40" w:rsidRPr="001E3153" w:rsidTr="00CB6363">
        <w:tc>
          <w:tcPr>
            <w:tcW w:w="308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r>
      <w:tr w:rsidR="00210A40" w:rsidRPr="001E3153" w:rsidTr="00CB6363">
        <w:tc>
          <w:tcPr>
            <w:tcW w:w="308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r>
      <w:tr w:rsidR="00210A40" w:rsidRPr="001E3153" w:rsidTr="00CB6363">
        <w:tc>
          <w:tcPr>
            <w:tcW w:w="308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rsidR="00210A40" w:rsidRPr="001E3153" w:rsidRDefault="00210A40" w:rsidP="00CB6363">
            <w:pPr>
              <w:spacing w:after="120" w:line="280" w:lineRule="atLeast"/>
              <w:jc w:val="both"/>
              <w:rPr>
                <w:rFonts w:ascii="Arial" w:eastAsia="Times New Roman" w:hAnsi="Arial" w:cs="Arial"/>
                <w:sz w:val="18"/>
                <w:szCs w:val="18"/>
                <w:lang w:eastAsia="de-DE"/>
              </w:rPr>
            </w:pPr>
          </w:p>
        </w:tc>
      </w:tr>
    </w:tbl>
    <w:p w:rsidR="00210A40" w:rsidRPr="001E3153" w:rsidRDefault="00210A40" w:rsidP="00210A40">
      <w:pPr>
        <w:spacing w:after="120" w:line="280" w:lineRule="atLeast"/>
        <w:jc w:val="both"/>
        <w:rPr>
          <w:rFonts w:ascii="Arial" w:eastAsia="Times New Roman" w:hAnsi="Arial" w:cs="Arial"/>
          <w:b/>
          <w:sz w:val="18"/>
          <w:szCs w:val="18"/>
          <w:lang w:eastAsia="de-DE"/>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rPr>
          <w:rFonts w:ascii="Arial" w:eastAsia="Times New Roman" w:hAnsi="Arial" w:cs="Arial"/>
          <w:spacing w:val="-3"/>
          <w:sz w:val="18"/>
          <w:szCs w:val="18"/>
          <w:lang w:val="de-DE" w:eastAsia="sl-SI"/>
        </w:rPr>
      </w:pP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r w:rsidRPr="001E3153">
        <w:rPr>
          <w:rFonts w:ascii="Arial" w:eastAsia="Times New Roman" w:hAnsi="Arial" w:cs="Arial"/>
          <w:spacing w:val="-3"/>
          <w:sz w:val="18"/>
          <w:szCs w:val="18"/>
          <w:lang w:val="de-DE" w:eastAsia="sl-SI"/>
        </w:rPr>
        <w:tab/>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rPr>
          <w:rFonts w:ascii="Arial" w:eastAsia="Times New Roman" w:hAnsi="Arial" w:cs="Arial"/>
          <w:sz w:val="18"/>
          <w:szCs w:val="18"/>
          <w:lang w:eastAsia="sl-SI"/>
        </w:rPr>
      </w:pPr>
      <w:r w:rsidRPr="001E3153">
        <w:rPr>
          <w:rFonts w:ascii="Arial" w:eastAsia="Times New Roman" w:hAnsi="Arial" w:cs="Arial"/>
          <w:sz w:val="18"/>
          <w:szCs w:val="18"/>
          <w:lang w:eastAsia="sl-SI"/>
        </w:rPr>
        <w:br w:type="page"/>
      </w:r>
    </w:p>
    <w:p w:rsidR="00210A40" w:rsidRPr="001E3153" w:rsidRDefault="00210A40" w:rsidP="00210A40">
      <w:pPr>
        <w:spacing w:after="0" w:line="240" w:lineRule="auto"/>
        <w:jc w:val="both"/>
        <w:rPr>
          <w:rFonts w:ascii="Arial" w:eastAsia="Times New Roman" w:hAnsi="Arial" w:cs="Arial"/>
          <w:b/>
          <w:sz w:val="18"/>
          <w:szCs w:val="18"/>
          <w:lang w:eastAsia="sl-SI"/>
        </w:rPr>
      </w:pPr>
      <w:r w:rsidRPr="001E3153">
        <w:rPr>
          <w:rFonts w:ascii="Arial" w:eastAsia="Times New Roman" w:hAnsi="Arial" w:cs="Arial"/>
          <w:b/>
          <w:sz w:val="18"/>
          <w:szCs w:val="18"/>
          <w:lang w:eastAsia="sl-SI"/>
        </w:rPr>
        <w:lastRenderedPageBreak/>
        <w:t>PRILOGA 3: IZJAVA O VAROVANJU PODATKOV IN SEZNANITVI Z VARNOSTIMI POLITIKAMI V SB NOVO MESTO</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IZJAVA </w:t>
      </w:r>
    </w:p>
    <w:p w:rsidR="00210A40" w:rsidRPr="001E3153" w:rsidRDefault="00210A40" w:rsidP="00210A40">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 xml:space="preserve">O VAROVANJU PODATKOV IN </w:t>
      </w:r>
    </w:p>
    <w:p w:rsidR="00210A40" w:rsidRPr="001E3153" w:rsidRDefault="00210A40" w:rsidP="00210A40">
      <w:pPr>
        <w:spacing w:after="0" w:line="240" w:lineRule="auto"/>
        <w:jc w:val="center"/>
        <w:rPr>
          <w:rFonts w:ascii="Arial" w:eastAsia="Times New Roman" w:hAnsi="Arial" w:cs="Arial"/>
          <w:b/>
          <w:bCs/>
          <w:sz w:val="20"/>
          <w:szCs w:val="20"/>
          <w:lang w:eastAsia="sl-SI"/>
        </w:rPr>
      </w:pPr>
      <w:r w:rsidRPr="001E3153">
        <w:rPr>
          <w:rFonts w:ascii="Arial" w:eastAsia="Times New Roman" w:hAnsi="Arial" w:cs="Arial"/>
          <w:b/>
          <w:bCs/>
          <w:sz w:val="20"/>
          <w:szCs w:val="20"/>
          <w:lang w:eastAsia="sl-SI"/>
        </w:rPr>
        <w:t>SEZNANITVI Z VARNOSTNIMI ZAHTEVAMI SB NOVO MESTO</w:t>
      </w:r>
    </w:p>
    <w:p w:rsidR="00210A40" w:rsidRPr="001E3153" w:rsidRDefault="00210A40" w:rsidP="00210A40">
      <w:pPr>
        <w:spacing w:after="0" w:line="240" w:lineRule="auto"/>
        <w:jc w:val="center"/>
        <w:rPr>
          <w:rFonts w:ascii="Arial" w:eastAsia="Times New Roman" w:hAnsi="Arial" w:cs="Arial"/>
          <w:b/>
          <w:bCs/>
          <w:sz w:val="20"/>
          <w:szCs w:val="20"/>
          <w:lang w:eastAsia="sl-SI"/>
        </w:rPr>
      </w:pPr>
    </w:p>
    <w:p w:rsidR="00210A40" w:rsidRPr="001E3153" w:rsidRDefault="00210A40" w:rsidP="00210A40">
      <w:pPr>
        <w:spacing w:after="0" w:line="240" w:lineRule="auto"/>
        <w:jc w:val="center"/>
        <w:rPr>
          <w:rFonts w:ascii="Arial" w:eastAsia="Times New Roman" w:hAnsi="Arial" w:cs="Arial"/>
          <w:b/>
          <w:bCs/>
          <w:sz w:val="24"/>
          <w:szCs w:val="24"/>
          <w:lang w:eastAsia="sl-SI"/>
        </w:rPr>
      </w:pPr>
    </w:p>
    <w:p w:rsidR="00210A40" w:rsidRPr="001E3153" w:rsidRDefault="00210A40" w:rsidP="00210A40">
      <w:pPr>
        <w:spacing w:after="0" w:line="240" w:lineRule="auto"/>
        <w:jc w:val="center"/>
        <w:rPr>
          <w:rFonts w:ascii="Arial" w:eastAsia="Times New Roman" w:hAnsi="Arial" w:cs="Arial"/>
          <w:b/>
          <w:bCs/>
          <w:sz w:val="24"/>
          <w:szCs w:val="24"/>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Podpisani/a________________________________________________________________________________,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elektronski naslov___________________________________, mobilni telefon____________________________,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zaposlen/a pri izvajalcu __________________________________________________________ , ki je na podlagi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60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se s podpisom te izjave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center"/>
        <w:rPr>
          <w:rFonts w:ascii="Arial" w:eastAsia="Times New Roman" w:hAnsi="Arial" w:cs="Arial"/>
          <w:b/>
          <w:bCs/>
          <w:sz w:val="18"/>
          <w:szCs w:val="18"/>
          <w:lang w:eastAsia="sl-SI"/>
        </w:rPr>
      </w:pPr>
      <w:r w:rsidRPr="001E3153">
        <w:rPr>
          <w:rFonts w:ascii="Arial" w:eastAsia="Times New Roman" w:hAnsi="Arial" w:cs="Arial"/>
          <w:b/>
          <w:bCs/>
          <w:sz w:val="18"/>
          <w:szCs w:val="18"/>
          <w:lang w:eastAsia="sl-SI"/>
        </w:rPr>
        <w:t xml:space="preserve">Z A V E Z U J E M,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5A2F4B">
      <w:pPr>
        <w:numPr>
          <w:ilvl w:val="0"/>
          <w:numId w:val="38"/>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rsidR="00210A40" w:rsidRPr="001E3153" w:rsidRDefault="00210A40" w:rsidP="00210A40">
      <w:pPr>
        <w:spacing w:after="0"/>
        <w:ind w:left="720"/>
        <w:contextualSpacing/>
        <w:jc w:val="both"/>
        <w:rPr>
          <w:rFonts w:ascii="Arial" w:eastAsia="Times New Roman" w:hAnsi="Arial" w:cs="Arial"/>
          <w:sz w:val="18"/>
          <w:szCs w:val="18"/>
          <w:lang w:eastAsia="sl-SI"/>
        </w:rPr>
      </w:pPr>
    </w:p>
    <w:p w:rsidR="00210A40" w:rsidRPr="001E3153" w:rsidRDefault="00210A40" w:rsidP="005A2F4B">
      <w:pPr>
        <w:numPr>
          <w:ilvl w:val="0"/>
          <w:numId w:val="38"/>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rsidR="00210A40" w:rsidRPr="001E3153" w:rsidRDefault="00210A40" w:rsidP="00210A40">
      <w:pPr>
        <w:spacing w:after="0"/>
        <w:ind w:left="720"/>
        <w:contextualSpacing/>
        <w:jc w:val="both"/>
        <w:rPr>
          <w:rFonts w:ascii="Arial" w:eastAsia="Times New Roman" w:hAnsi="Arial" w:cs="Arial"/>
          <w:sz w:val="18"/>
          <w:szCs w:val="18"/>
          <w:lang w:eastAsia="sl-SI"/>
        </w:rPr>
      </w:pPr>
    </w:p>
    <w:p w:rsidR="00210A40" w:rsidRPr="001E3153" w:rsidRDefault="00210A40" w:rsidP="005A2F4B">
      <w:pPr>
        <w:numPr>
          <w:ilvl w:val="0"/>
          <w:numId w:val="38"/>
        </w:numPr>
        <w:spacing w:after="0" w:line="240" w:lineRule="auto"/>
        <w:contextualSpacing/>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 xml:space="preserve"> </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V _______________________, dne ____________________</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Arial" w:eastAsia="Times New Roman" w:hAnsi="Arial" w:cs="Arial"/>
          <w:sz w:val="18"/>
          <w:szCs w:val="18"/>
          <w:lang w:eastAsia="sl-SI"/>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Podpis:</w:t>
      </w:r>
    </w:p>
    <w:p w:rsidR="00210A40" w:rsidRPr="001E3153" w:rsidRDefault="00210A40" w:rsidP="00210A40">
      <w:pPr>
        <w:spacing w:after="0" w:line="240" w:lineRule="auto"/>
        <w:jc w:val="both"/>
        <w:rPr>
          <w:rFonts w:ascii="Arial" w:eastAsia="Times New Roman" w:hAnsi="Arial" w:cs="Arial"/>
          <w:sz w:val="18"/>
          <w:szCs w:val="18"/>
          <w:lang w:eastAsia="sl-SI"/>
        </w:rPr>
      </w:pPr>
    </w:p>
    <w:p w:rsidR="00210A40" w:rsidRPr="001E3153" w:rsidRDefault="00210A40" w:rsidP="00210A40">
      <w:pPr>
        <w:spacing w:after="0" w:line="240" w:lineRule="auto"/>
        <w:jc w:val="both"/>
        <w:rPr>
          <w:rFonts w:ascii="Times New Roman" w:eastAsia="Calibri" w:hAnsi="Times New Roman" w:cs="Times New Roman"/>
          <w:sz w:val="18"/>
          <w:szCs w:val="18"/>
        </w:rPr>
      </w:pP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r>
      <w:r w:rsidRPr="001E3153">
        <w:rPr>
          <w:rFonts w:ascii="Arial" w:eastAsia="Times New Roman" w:hAnsi="Arial" w:cs="Arial"/>
          <w:sz w:val="18"/>
          <w:szCs w:val="18"/>
          <w:lang w:eastAsia="sl-SI"/>
        </w:rPr>
        <w:tab/>
        <w:t xml:space="preserve">        __________________________________</w:t>
      </w:r>
    </w:p>
    <w:p w:rsidR="00210A40" w:rsidRPr="001E3153" w:rsidRDefault="00210A40" w:rsidP="00210A40">
      <w:pPr>
        <w:spacing w:after="0" w:line="240" w:lineRule="auto"/>
        <w:rPr>
          <w:rFonts w:ascii="Arial" w:eastAsia="Times New Roman" w:hAnsi="Arial" w:cs="Arial"/>
          <w:sz w:val="18"/>
          <w:szCs w:val="18"/>
          <w:lang w:eastAsia="sl-SI"/>
        </w:rPr>
      </w:pPr>
    </w:p>
    <w:p w:rsidR="00210A40" w:rsidRPr="001E3153" w:rsidRDefault="00210A40" w:rsidP="00210A40">
      <w:pPr>
        <w:spacing w:after="0" w:line="240" w:lineRule="auto"/>
        <w:rPr>
          <w:rFonts w:ascii="Arial" w:eastAsia="Times New Roman" w:hAnsi="Arial" w:cs="Arial"/>
          <w:lang w:eastAsia="sl-SI"/>
        </w:rPr>
      </w:pPr>
      <w:r w:rsidRPr="001E3153">
        <w:rPr>
          <w:rFonts w:ascii="Arial" w:eastAsia="Times New Roman" w:hAnsi="Arial" w:cs="Arial"/>
          <w:lang w:eastAsia="sl-SI"/>
        </w:rPr>
        <w:t>Prilogi:</w:t>
      </w:r>
    </w:p>
    <w:p w:rsidR="00210A40" w:rsidRPr="001E3153" w:rsidRDefault="00210A40" w:rsidP="005A2F4B">
      <w:pPr>
        <w:numPr>
          <w:ilvl w:val="0"/>
          <w:numId w:val="39"/>
        </w:numPr>
        <w:spacing w:after="0" w:line="240" w:lineRule="auto"/>
        <w:contextualSpacing/>
        <w:rPr>
          <w:rFonts w:ascii="Arial" w:eastAsia="Times New Roman" w:hAnsi="Arial" w:cs="Arial"/>
          <w:lang w:eastAsia="sl-SI"/>
        </w:rPr>
      </w:pPr>
      <w:r w:rsidRPr="001E3153">
        <w:rPr>
          <w:rFonts w:ascii="Arial" w:eastAsia="Times New Roman" w:hAnsi="Arial" w:cs="Arial"/>
          <w:sz w:val="18"/>
          <w:szCs w:val="18"/>
          <w:lang w:eastAsia="sl-SI"/>
        </w:rPr>
        <w:t>Politika upravljanja kakovosti in varnosti tretjih strank,</w:t>
      </w:r>
    </w:p>
    <w:p w:rsidR="00210A40" w:rsidRPr="001E3153" w:rsidRDefault="00210A40" w:rsidP="005A2F4B">
      <w:pPr>
        <w:numPr>
          <w:ilvl w:val="0"/>
          <w:numId w:val="39"/>
        </w:numPr>
        <w:spacing w:before="975" w:after="225" w:line="240" w:lineRule="auto"/>
        <w:contextualSpacing/>
        <w:jc w:val="both"/>
        <w:rPr>
          <w:rFonts w:ascii="Arial" w:eastAsia="Times New Roman" w:hAnsi="Arial" w:cs="Arial"/>
          <w:lang w:eastAsia="sl-SI"/>
        </w:rPr>
      </w:pPr>
      <w:r w:rsidRPr="00210A40">
        <w:rPr>
          <w:rFonts w:ascii="Arial" w:eastAsia="Times New Roman" w:hAnsi="Arial" w:cs="Arial"/>
          <w:sz w:val="18"/>
          <w:szCs w:val="18"/>
          <w:lang w:eastAsia="sl-SI"/>
        </w:rPr>
        <w:t>Politika fizične zaščite in fizičnega dostopa.</w:t>
      </w:r>
    </w:p>
    <w:sectPr w:rsidR="00210A40" w:rsidRPr="001E315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041" w:rsidRDefault="00173041" w:rsidP="006975C6">
      <w:pPr>
        <w:spacing w:after="0" w:line="240" w:lineRule="auto"/>
      </w:pPr>
      <w:r>
        <w:separator/>
      </w:r>
    </w:p>
  </w:endnote>
  <w:endnote w:type="continuationSeparator" w:id="0">
    <w:p w:rsidR="00173041" w:rsidRDefault="0017304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tka Text">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B636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B6363" w:rsidRDefault="00CB6363" w:rsidP="00CB6363">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Pr="00F95022" w:rsidRDefault="00CB6363" w:rsidP="00CB6363">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sidR="00D31F8C">
      <w:rPr>
        <w:rStyle w:val="tevilkastrani"/>
        <w:rFonts w:ascii="Arial" w:hAnsi="Arial" w:cs="Arial"/>
        <w:noProof/>
        <w:sz w:val="18"/>
        <w:szCs w:val="18"/>
      </w:rPr>
      <w:t>80</w:t>
    </w:r>
    <w:r w:rsidRPr="00F95022">
      <w:rPr>
        <w:rStyle w:val="tevilkastrani"/>
        <w:rFonts w:ascii="Arial" w:hAnsi="Arial" w:cs="Arial"/>
        <w:sz w:val="18"/>
        <w:szCs w:val="18"/>
      </w:rPr>
      <w:fldChar w:fldCharType="end"/>
    </w:r>
  </w:p>
  <w:p w:rsidR="00CB6363" w:rsidRDefault="00CB636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Pr="006F1DA5" w:rsidRDefault="00CB6363" w:rsidP="00CF326D">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D31F8C">
          <w:rPr>
            <w:rFonts w:ascii="Arial" w:hAnsi="Arial" w:cs="Arial"/>
            <w:noProof/>
          </w:rPr>
          <w:t>30</w:t>
        </w:r>
        <w:r w:rsidRPr="006F1DA5">
          <w:rPr>
            <w:rFonts w:ascii="Arial" w:hAnsi="Arial" w:cs="Arial"/>
            <w:noProof/>
          </w:rPr>
          <w:fldChar w:fldCharType="end"/>
        </w:r>
      </w:sdtContent>
    </w:sdt>
  </w:p>
  <w:p w:rsidR="00CB6363" w:rsidRDefault="00CB6363"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363" w:rsidRDefault="00CB6363" w:rsidP="00CF326D">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041" w:rsidRDefault="00173041" w:rsidP="006975C6">
      <w:pPr>
        <w:spacing w:after="0" w:line="240" w:lineRule="auto"/>
      </w:pPr>
      <w:r>
        <w:separator/>
      </w:r>
    </w:p>
  </w:footnote>
  <w:footnote w:type="continuationSeparator" w:id="0">
    <w:p w:rsidR="00173041" w:rsidRDefault="0017304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CB6363" w:rsidRPr="006F1DA5" w:rsidTr="00CF326D">
      <w:trPr>
        <w:trHeight w:val="1268"/>
      </w:trPr>
      <w:tc>
        <w:tcPr>
          <w:tcW w:w="1668" w:type="dxa"/>
        </w:tcPr>
        <w:p w:rsidR="00CB6363" w:rsidRPr="006F1DA5" w:rsidRDefault="00CB6363" w:rsidP="00CF326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B6363" w:rsidRPr="006F1DA5" w:rsidRDefault="00CB6363" w:rsidP="00CF326D">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CB6363" w:rsidRPr="006F1DA5" w:rsidRDefault="00CB6363" w:rsidP="00CF326D">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CB6363" w:rsidRPr="006F1DA5" w:rsidRDefault="00CB6363" w:rsidP="00CF326D">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CB6363" w:rsidRPr="006F1DA5" w:rsidRDefault="00CB6363" w:rsidP="00CF326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CB6363" w:rsidRPr="006F1DA5" w:rsidRDefault="00CB6363" w:rsidP="00CF326D">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CB6363" w:rsidRPr="006F1DA5" w:rsidRDefault="00CB6363" w:rsidP="00CF326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CB6363" w:rsidRDefault="00CB6363">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CB6363" w:rsidRPr="006F1DA5" w:rsidTr="00B169F3">
      <w:trPr>
        <w:trHeight w:val="1268"/>
      </w:trPr>
      <w:tc>
        <w:tcPr>
          <w:tcW w:w="1668" w:type="dxa"/>
        </w:tcPr>
        <w:p w:rsidR="00CB6363" w:rsidRPr="006F1DA5" w:rsidRDefault="00CB6363"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CB6363" w:rsidRPr="006F1DA5" w:rsidRDefault="00CB636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CB6363" w:rsidRPr="006F1DA5" w:rsidRDefault="00CB63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CB6363" w:rsidRPr="006F1DA5" w:rsidRDefault="00CB63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CB6363" w:rsidRPr="006F1DA5" w:rsidRDefault="00CB636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CB6363" w:rsidRPr="006F1DA5" w:rsidRDefault="00CB636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CB6363" w:rsidRPr="006F1DA5" w:rsidRDefault="00CB6363"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CB6363" w:rsidRPr="006F1DA5" w:rsidRDefault="00CB636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043F7"/>
    <w:multiLevelType w:val="hybridMultilevel"/>
    <w:tmpl w:val="1DDCDF12"/>
    <w:lvl w:ilvl="0" w:tplc="38AC6BD4">
      <w:start w:val="1"/>
      <w:numFmt w:val="bullet"/>
      <w:lvlText w:val=""/>
      <w:lvlJc w:val="left"/>
      <w:pPr>
        <w:ind w:left="720" w:hanging="360"/>
      </w:pPr>
      <w:rPr>
        <w:rFonts w:ascii="Symbol" w:hAnsi="Symbol" w:cs="Symbol" w:hint="default"/>
        <w:sz w:val="18"/>
        <w:szCs w:val="18"/>
      </w:rPr>
    </w:lvl>
    <w:lvl w:ilvl="1" w:tplc="15AE322E">
      <w:start w:val="1"/>
      <w:numFmt w:val="bullet"/>
      <w:lvlText w:val="o"/>
      <w:lvlJc w:val="left"/>
      <w:pPr>
        <w:ind w:left="1440" w:hanging="360"/>
      </w:pPr>
      <w:rPr>
        <w:rFonts w:ascii="Courier New" w:hAnsi="Courier New" w:cs="Courier New" w:hint="default"/>
      </w:rPr>
    </w:lvl>
    <w:lvl w:ilvl="2" w:tplc="9BB63C88">
      <w:start w:val="1"/>
      <w:numFmt w:val="bullet"/>
      <w:lvlText w:val=""/>
      <w:lvlJc w:val="left"/>
      <w:pPr>
        <w:ind w:left="2160" w:hanging="360"/>
      </w:pPr>
      <w:rPr>
        <w:rFonts w:ascii="Wingdings" w:hAnsi="Wingdings" w:cs="Wingdings" w:hint="default"/>
      </w:rPr>
    </w:lvl>
    <w:lvl w:ilvl="3" w:tplc="98A8146E">
      <w:start w:val="1"/>
      <w:numFmt w:val="bullet"/>
      <w:lvlText w:val=""/>
      <w:lvlJc w:val="left"/>
      <w:pPr>
        <w:ind w:left="2880" w:hanging="360"/>
      </w:pPr>
      <w:rPr>
        <w:rFonts w:ascii="Symbol" w:hAnsi="Symbol" w:cs="Symbol" w:hint="default"/>
      </w:rPr>
    </w:lvl>
    <w:lvl w:ilvl="4" w:tplc="2142442C">
      <w:start w:val="1"/>
      <w:numFmt w:val="bullet"/>
      <w:lvlText w:val="o"/>
      <w:lvlJc w:val="left"/>
      <w:pPr>
        <w:ind w:left="3600" w:hanging="360"/>
      </w:pPr>
      <w:rPr>
        <w:rFonts w:ascii="Courier New" w:hAnsi="Courier New" w:cs="Courier New" w:hint="default"/>
      </w:rPr>
    </w:lvl>
    <w:lvl w:ilvl="5" w:tplc="CA9AFB90">
      <w:start w:val="1"/>
      <w:numFmt w:val="bullet"/>
      <w:lvlText w:val=""/>
      <w:lvlJc w:val="left"/>
      <w:pPr>
        <w:ind w:left="4320" w:hanging="360"/>
      </w:pPr>
      <w:rPr>
        <w:rFonts w:ascii="Wingdings" w:hAnsi="Wingdings" w:cs="Wingdings" w:hint="default"/>
      </w:rPr>
    </w:lvl>
    <w:lvl w:ilvl="6" w:tplc="5A1E8DE6">
      <w:start w:val="1"/>
      <w:numFmt w:val="bullet"/>
      <w:lvlText w:val=""/>
      <w:lvlJc w:val="left"/>
      <w:pPr>
        <w:ind w:left="5040" w:hanging="360"/>
      </w:pPr>
      <w:rPr>
        <w:rFonts w:ascii="Symbol" w:hAnsi="Symbol" w:cs="Symbol" w:hint="default"/>
      </w:rPr>
    </w:lvl>
    <w:lvl w:ilvl="7" w:tplc="45FE8FF4">
      <w:start w:val="1"/>
      <w:numFmt w:val="bullet"/>
      <w:lvlText w:val="o"/>
      <w:lvlJc w:val="left"/>
      <w:pPr>
        <w:ind w:left="5760" w:hanging="360"/>
      </w:pPr>
      <w:rPr>
        <w:rFonts w:ascii="Courier New" w:hAnsi="Courier New" w:cs="Courier New" w:hint="default"/>
      </w:rPr>
    </w:lvl>
    <w:lvl w:ilvl="8" w:tplc="EB280DDA">
      <w:start w:val="1"/>
      <w:numFmt w:val="bullet"/>
      <w:lvlText w:val=""/>
      <w:lvlJc w:val="left"/>
      <w:pPr>
        <w:ind w:left="6480" w:hanging="360"/>
      </w:pPr>
      <w:rPr>
        <w:rFonts w:ascii="Wingdings" w:hAnsi="Wingdings" w:cs="Wingdings" w:hint="default"/>
      </w:rPr>
    </w:lvl>
  </w:abstractNum>
  <w:abstractNum w:abstractNumId="2"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3" w15:restartNumberingAfterBreak="0">
    <w:nsid w:val="05663B32"/>
    <w:multiLevelType w:val="hybridMultilevel"/>
    <w:tmpl w:val="70F01612"/>
    <w:lvl w:ilvl="0" w:tplc="02ACCF62">
      <w:start w:val="1"/>
      <w:numFmt w:val="bullet"/>
      <w:lvlText w:val=""/>
      <w:lvlJc w:val="left"/>
      <w:pPr>
        <w:ind w:left="720" w:hanging="360"/>
      </w:pPr>
      <w:rPr>
        <w:rFonts w:ascii="Symbol" w:hAnsi="Symbol" w:cs="Symbol" w:hint="default"/>
        <w:sz w:val="18"/>
        <w:szCs w:val="18"/>
      </w:rPr>
    </w:lvl>
    <w:lvl w:ilvl="1" w:tplc="73840902">
      <w:start w:val="1"/>
      <w:numFmt w:val="bullet"/>
      <w:lvlText w:val="o"/>
      <w:lvlJc w:val="left"/>
      <w:pPr>
        <w:ind w:left="1440" w:hanging="360"/>
      </w:pPr>
      <w:rPr>
        <w:rFonts w:ascii="Courier New" w:hAnsi="Courier New" w:cs="Courier New" w:hint="default"/>
      </w:rPr>
    </w:lvl>
    <w:lvl w:ilvl="2" w:tplc="0D98E348">
      <w:start w:val="1"/>
      <w:numFmt w:val="bullet"/>
      <w:lvlText w:val=""/>
      <w:lvlJc w:val="left"/>
      <w:pPr>
        <w:ind w:left="2160" w:hanging="360"/>
      </w:pPr>
      <w:rPr>
        <w:rFonts w:ascii="Wingdings" w:hAnsi="Wingdings" w:cs="Wingdings" w:hint="default"/>
      </w:rPr>
    </w:lvl>
    <w:lvl w:ilvl="3" w:tplc="DDEAEC32">
      <w:start w:val="1"/>
      <w:numFmt w:val="bullet"/>
      <w:lvlText w:val=""/>
      <w:lvlJc w:val="left"/>
      <w:pPr>
        <w:ind w:left="2880" w:hanging="360"/>
      </w:pPr>
      <w:rPr>
        <w:rFonts w:ascii="Symbol" w:hAnsi="Symbol" w:cs="Symbol" w:hint="default"/>
      </w:rPr>
    </w:lvl>
    <w:lvl w:ilvl="4" w:tplc="EA1E08B8">
      <w:start w:val="1"/>
      <w:numFmt w:val="bullet"/>
      <w:lvlText w:val="o"/>
      <w:lvlJc w:val="left"/>
      <w:pPr>
        <w:ind w:left="3600" w:hanging="360"/>
      </w:pPr>
      <w:rPr>
        <w:rFonts w:ascii="Courier New" w:hAnsi="Courier New" w:cs="Courier New" w:hint="default"/>
      </w:rPr>
    </w:lvl>
    <w:lvl w:ilvl="5" w:tplc="D19CF454">
      <w:start w:val="1"/>
      <w:numFmt w:val="bullet"/>
      <w:lvlText w:val=""/>
      <w:lvlJc w:val="left"/>
      <w:pPr>
        <w:ind w:left="4320" w:hanging="360"/>
      </w:pPr>
      <w:rPr>
        <w:rFonts w:ascii="Wingdings" w:hAnsi="Wingdings" w:cs="Wingdings" w:hint="default"/>
      </w:rPr>
    </w:lvl>
    <w:lvl w:ilvl="6" w:tplc="F2987908">
      <w:start w:val="1"/>
      <w:numFmt w:val="bullet"/>
      <w:lvlText w:val=""/>
      <w:lvlJc w:val="left"/>
      <w:pPr>
        <w:ind w:left="5040" w:hanging="360"/>
      </w:pPr>
      <w:rPr>
        <w:rFonts w:ascii="Symbol" w:hAnsi="Symbol" w:cs="Symbol" w:hint="default"/>
      </w:rPr>
    </w:lvl>
    <w:lvl w:ilvl="7" w:tplc="93CC84B4">
      <w:start w:val="1"/>
      <w:numFmt w:val="bullet"/>
      <w:lvlText w:val="o"/>
      <w:lvlJc w:val="left"/>
      <w:pPr>
        <w:ind w:left="5760" w:hanging="360"/>
      </w:pPr>
      <w:rPr>
        <w:rFonts w:ascii="Courier New" w:hAnsi="Courier New" w:cs="Courier New" w:hint="default"/>
      </w:rPr>
    </w:lvl>
    <w:lvl w:ilvl="8" w:tplc="6D48D3A4">
      <w:start w:val="1"/>
      <w:numFmt w:val="bullet"/>
      <w:lvlText w:val=""/>
      <w:lvlJc w:val="left"/>
      <w:pPr>
        <w:ind w:left="6480" w:hanging="360"/>
      </w:pPr>
      <w:rPr>
        <w:rFonts w:ascii="Wingdings" w:hAnsi="Wingdings" w:cs="Wingdings" w:hint="default"/>
      </w:rPr>
    </w:lvl>
  </w:abstractNum>
  <w:abstractNum w:abstractNumId="4" w15:restartNumberingAfterBreak="0">
    <w:nsid w:val="05F835FD"/>
    <w:multiLevelType w:val="hybridMultilevel"/>
    <w:tmpl w:val="C9BA86BC"/>
    <w:lvl w:ilvl="0" w:tplc="59E2C884">
      <w:start w:val="1"/>
      <w:numFmt w:val="bullet"/>
      <w:lvlText w:val=""/>
      <w:lvlJc w:val="left"/>
      <w:pPr>
        <w:ind w:left="720" w:hanging="360"/>
      </w:pPr>
      <w:rPr>
        <w:rFonts w:ascii="Symbol" w:hAnsi="Symbol" w:cs="Symbol" w:hint="default"/>
        <w:sz w:val="18"/>
        <w:szCs w:val="18"/>
      </w:rPr>
    </w:lvl>
    <w:lvl w:ilvl="1" w:tplc="233C1D12">
      <w:start w:val="1"/>
      <w:numFmt w:val="bullet"/>
      <w:lvlText w:val="o"/>
      <w:lvlJc w:val="left"/>
      <w:pPr>
        <w:ind w:left="1440" w:hanging="360"/>
      </w:pPr>
      <w:rPr>
        <w:rFonts w:ascii="Courier New" w:hAnsi="Courier New" w:cs="Courier New" w:hint="default"/>
      </w:rPr>
    </w:lvl>
    <w:lvl w:ilvl="2" w:tplc="96F005F6">
      <w:start w:val="1"/>
      <w:numFmt w:val="bullet"/>
      <w:lvlText w:val=""/>
      <w:lvlJc w:val="left"/>
      <w:pPr>
        <w:ind w:left="2160" w:hanging="360"/>
      </w:pPr>
      <w:rPr>
        <w:rFonts w:ascii="Wingdings" w:hAnsi="Wingdings" w:cs="Wingdings" w:hint="default"/>
      </w:rPr>
    </w:lvl>
    <w:lvl w:ilvl="3" w:tplc="E80807C6">
      <w:start w:val="1"/>
      <w:numFmt w:val="bullet"/>
      <w:lvlText w:val=""/>
      <w:lvlJc w:val="left"/>
      <w:pPr>
        <w:ind w:left="2880" w:hanging="360"/>
      </w:pPr>
      <w:rPr>
        <w:rFonts w:ascii="Symbol" w:hAnsi="Symbol" w:cs="Symbol" w:hint="default"/>
      </w:rPr>
    </w:lvl>
    <w:lvl w:ilvl="4" w:tplc="A532E180">
      <w:start w:val="1"/>
      <w:numFmt w:val="bullet"/>
      <w:lvlText w:val="o"/>
      <w:lvlJc w:val="left"/>
      <w:pPr>
        <w:ind w:left="3600" w:hanging="360"/>
      </w:pPr>
      <w:rPr>
        <w:rFonts w:ascii="Courier New" w:hAnsi="Courier New" w:cs="Courier New" w:hint="default"/>
      </w:rPr>
    </w:lvl>
    <w:lvl w:ilvl="5" w:tplc="9A9C02E4">
      <w:start w:val="1"/>
      <w:numFmt w:val="bullet"/>
      <w:lvlText w:val=""/>
      <w:lvlJc w:val="left"/>
      <w:pPr>
        <w:ind w:left="4320" w:hanging="360"/>
      </w:pPr>
      <w:rPr>
        <w:rFonts w:ascii="Wingdings" w:hAnsi="Wingdings" w:cs="Wingdings" w:hint="default"/>
      </w:rPr>
    </w:lvl>
    <w:lvl w:ilvl="6" w:tplc="285256D0">
      <w:start w:val="1"/>
      <w:numFmt w:val="bullet"/>
      <w:lvlText w:val=""/>
      <w:lvlJc w:val="left"/>
      <w:pPr>
        <w:ind w:left="5040" w:hanging="360"/>
      </w:pPr>
      <w:rPr>
        <w:rFonts w:ascii="Symbol" w:hAnsi="Symbol" w:cs="Symbol" w:hint="default"/>
      </w:rPr>
    </w:lvl>
    <w:lvl w:ilvl="7" w:tplc="E15C3D0A">
      <w:start w:val="1"/>
      <w:numFmt w:val="bullet"/>
      <w:lvlText w:val="o"/>
      <w:lvlJc w:val="left"/>
      <w:pPr>
        <w:ind w:left="5760" w:hanging="360"/>
      </w:pPr>
      <w:rPr>
        <w:rFonts w:ascii="Courier New" w:hAnsi="Courier New" w:cs="Courier New" w:hint="default"/>
      </w:rPr>
    </w:lvl>
    <w:lvl w:ilvl="8" w:tplc="F3083DA4">
      <w:start w:val="1"/>
      <w:numFmt w:val="bullet"/>
      <w:lvlText w:val=""/>
      <w:lvlJc w:val="left"/>
      <w:pPr>
        <w:ind w:left="6480" w:hanging="360"/>
      </w:pPr>
      <w:rPr>
        <w:rFonts w:ascii="Wingdings" w:hAnsi="Wingdings" w:cs="Wingdings" w:hint="default"/>
      </w:rPr>
    </w:lvl>
  </w:abstractNum>
  <w:abstractNum w:abstractNumId="5" w15:restartNumberingAfterBreak="0">
    <w:nsid w:val="0A371516"/>
    <w:multiLevelType w:val="hybridMultilevel"/>
    <w:tmpl w:val="2AEC2232"/>
    <w:lvl w:ilvl="0" w:tplc="3C62F0C4">
      <w:start w:val="1"/>
      <w:numFmt w:val="bullet"/>
      <w:lvlText w:val=""/>
      <w:lvlJc w:val="left"/>
      <w:pPr>
        <w:ind w:left="720" w:hanging="360"/>
      </w:pPr>
      <w:rPr>
        <w:rFonts w:ascii="Symbol" w:hAnsi="Symbol" w:cs="Symbol" w:hint="default"/>
        <w:sz w:val="18"/>
        <w:szCs w:val="18"/>
      </w:rPr>
    </w:lvl>
    <w:lvl w:ilvl="1" w:tplc="56963A32">
      <w:start w:val="1"/>
      <w:numFmt w:val="bullet"/>
      <w:lvlText w:val="o"/>
      <w:lvlJc w:val="left"/>
      <w:pPr>
        <w:ind w:left="1440" w:hanging="360"/>
      </w:pPr>
      <w:rPr>
        <w:rFonts w:ascii="Courier New" w:hAnsi="Courier New" w:cs="Courier New" w:hint="default"/>
      </w:rPr>
    </w:lvl>
    <w:lvl w:ilvl="2" w:tplc="DD8CD0D4">
      <w:start w:val="1"/>
      <w:numFmt w:val="bullet"/>
      <w:lvlText w:val=""/>
      <w:lvlJc w:val="left"/>
      <w:pPr>
        <w:ind w:left="2160" w:hanging="360"/>
      </w:pPr>
      <w:rPr>
        <w:rFonts w:ascii="Wingdings" w:hAnsi="Wingdings" w:cs="Wingdings" w:hint="default"/>
      </w:rPr>
    </w:lvl>
    <w:lvl w:ilvl="3" w:tplc="F03243F6">
      <w:start w:val="1"/>
      <w:numFmt w:val="bullet"/>
      <w:lvlText w:val=""/>
      <w:lvlJc w:val="left"/>
      <w:pPr>
        <w:ind w:left="2880" w:hanging="360"/>
      </w:pPr>
      <w:rPr>
        <w:rFonts w:ascii="Symbol" w:hAnsi="Symbol" w:cs="Symbol" w:hint="default"/>
      </w:rPr>
    </w:lvl>
    <w:lvl w:ilvl="4" w:tplc="8028F0B8">
      <w:start w:val="1"/>
      <w:numFmt w:val="bullet"/>
      <w:lvlText w:val="o"/>
      <w:lvlJc w:val="left"/>
      <w:pPr>
        <w:ind w:left="3600" w:hanging="360"/>
      </w:pPr>
      <w:rPr>
        <w:rFonts w:ascii="Courier New" w:hAnsi="Courier New" w:cs="Courier New" w:hint="default"/>
      </w:rPr>
    </w:lvl>
    <w:lvl w:ilvl="5" w:tplc="64348A4E">
      <w:start w:val="1"/>
      <w:numFmt w:val="bullet"/>
      <w:lvlText w:val=""/>
      <w:lvlJc w:val="left"/>
      <w:pPr>
        <w:ind w:left="4320" w:hanging="360"/>
      </w:pPr>
      <w:rPr>
        <w:rFonts w:ascii="Wingdings" w:hAnsi="Wingdings" w:cs="Wingdings" w:hint="default"/>
      </w:rPr>
    </w:lvl>
    <w:lvl w:ilvl="6" w:tplc="79866FDE">
      <w:start w:val="1"/>
      <w:numFmt w:val="bullet"/>
      <w:lvlText w:val=""/>
      <w:lvlJc w:val="left"/>
      <w:pPr>
        <w:ind w:left="5040" w:hanging="360"/>
      </w:pPr>
      <w:rPr>
        <w:rFonts w:ascii="Symbol" w:hAnsi="Symbol" w:cs="Symbol" w:hint="default"/>
      </w:rPr>
    </w:lvl>
    <w:lvl w:ilvl="7" w:tplc="23F84AC2">
      <w:start w:val="1"/>
      <w:numFmt w:val="bullet"/>
      <w:lvlText w:val="o"/>
      <w:lvlJc w:val="left"/>
      <w:pPr>
        <w:ind w:left="5760" w:hanging="360"/>
      </w:pPr>
      <w:rPr>
        <w:rFonts w:ascii="Courier New" w:hAnsi="Courier New" w:cs="Courier New" w:hint="default"/>
      </w:rPr>
    </w:lvl>
    <w:lvl w:ilvl="8" w:tplc="50727D6A">
      <w:start w:val="1"/>
      <w:numFmt w:val="bullet"/>
      <w:lvlText w:val=""/>
      <w:lvlJc w:val="left"/>
      <w:pPr>
        <w:ind w:left="6480" w:hanging="360"/>
      </w:pPr>
      <w:rPr>
        <w:rFonts w:ascii="Wingdings" w:hAnsi="Wingdings" w:cs="Wingdings" w:hint="default"/>
      </w:rPr>
    </w:lvl>
  </w:abstractNum>
  <w:abstractNum w:abstractNumId="6"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F03D22"/>
    <w:multiLevelType w:val="hybridMultilevel"/>
    <w:tmpl w:val="12CC6494"/>
    <w:lvl w:ilvl="0" w:tplc="0B121B82">
      <w:start w:val="1"/>
      <w:numFmt w:val="bullet"/>
      <w:lvlText w:val=""/>
      <w:lvlJc w:val="left"/>
      <w:pPr>
        <w:ind w:left="720" w:hanging="360"/>
      </w:pPr>
      <w:rPr>
        <w:rFonts w:ascii="Symbol" w:hAnsi="Symbol" w:cs="Symbol" w:hint="default"/>
        <w:sz w:val="18"/>
        <w:szCs w:val="18"/>
      </w:rPr>
    </w:lvl>
    <w:lvl w:ilvl="1" w:tplc="CACEEE30">
      <w:start w:val="1"/>
      <w:numFmt w:val="bullet"/>
      <w:lvlText w:val="o"/>
      <w:lvlJc w:val="left"/>
      <w:pPr>
        <w:ind w:left="1440" w:hanging="360"/>
      </w:pPr>
      <w:rPr>
        <w:rFonts w:ascii="Courier New" w:hAnsi="Courier New" w:cs="Courier New" w:hint="default"/>
      </w:rPr>
    </w:lvl>
    <w:lvl w:ilvl="2" w:tplc="3524F32A">
      <w:start w:val="1"/>
      <w:numFmt w:val="bullet"/>
      <w:lvlText w:val=""/>
      <w:lvlJc w:val="left"/>
      <w:pPr>
        <w:ind w:left="2160" w:hanging="360"/>
      </w:pPr>
      <w:rPr>
        <w:rFonts w:ascii="Wingdings" w:hAnsi="Wingdings" w:cs="Wingdings" w:hint="default"/>
      </w:rPr>
    </w:lvl>
    <w:lvl w:ilvl="3" w:tplc="32A2C156">
      <w:start w:val="1"/>
      <w:numFmt w:val="bullet"/>
      <w:lvlText w:val=""/>
      <w:lvlJc w:val="left"/>
      <w:pPr>
        <w:ind w:left="2880" w:hanging="360"/>
      </w:pPr>
      <w:rPr>
        <w:rFonts w:ascii="Symbol" w:hAnsi="Symbol" w:cs="Symbol" w:hint="default"/>
      </w:rPr>
    </w:lvl>
    <w:lvl w:ilvl="4" w:tplc="7DBC0A5C">
      <w:start w:val="1"/>
      <w:numFmt w:val="bullet"/>
      <w:lvlText w:val="o"/>
      <w:lvlJc w:val="left"/>
      <w:pPr>
        <w:ind w:left="3600" w:hanging="360"/>
      </w:pPr>
      <w:rPr>
        <w:rFonts w:ascii="Courier New" w:hAnsi="Courier New" w:cs="Courier New" w:hint="default"/>
      </w:rPr>
    </w:lvl>
    <w:lvl w:ilvl="5" w:tplc="AF0CCFF0">
      <w:start w:val="1"/>
      <w:numFmt w:val="bullet"/>
      <w:lvlText w:val=""/>
      <w:lvlJc w:val="left"/>
      <w:pPr>
        <w:ind w:left="4320" w:hanging="360"/>
      </w:pPr>
      <w:rPr>
        <w:rFonts w:ascii="Wingdings" w:hAnsi="Wingdings" w:cs="Wingdings" w:hint="default"/>
      </w:rPr>
    </w:lvl>
    <w:lvl w:ilvl="6" w:tplc="D166B85C">
      <w:start w:val="1"/>
      <w:numFmt w:val="bullet"/>
      <w:lvlText w:val=""/>
      <w:lvlJc w:val="left"/>
      <w:pPr>
        <w:ind w:left="5040" w:hanging="360"/>
      </w:pPr>
      <w:rPr>
        <w:rFonts w:ascii="Symbol" w:hAnsi="Symbol" w:cs="Symbol" w:hint="default"/>
      </w:rPr>
    </w:lvl>
    <w:lvl w:ilvl="7" w:tplc="4F74AF7A">
      <w:start w:val="1"/>
      <w:numFmt w:val="bullet"/>
      <w:lvlText w:val="o"/>
      <w:lvlJc w:val="left"/>
      <w:pPr>
        <w:ind w:left="5760" w:hanging="360"/>
      </w:pPr>
      <w:rPr>
        <w:rFonts w:ascii="Courier New" w:hAnsi="Courier New" w:cs="Courier New" w:hint="default"/>
      </w:rPr>
    </w:lvl>
    <w:lvl w:ilvl="8" w:tplc="5C84AF60">
      <w:start w:val="1"/>
      <w:numFmt w:val="bullet"/>
      <w:lvlText w:val=""/>
      <w:lvlJc w:val="left"/>
      <w:pPr>
        <w:ind w:left="6480" w:hanging="360"/>
      </w:pPr>
      <w:rPr>
        <w:rFonts w:ascii="Wingdings" w:hAnsi="Wingdings" w:cs="Wingdings" w:hint="default"/>
      </w:rPr>
    </w:lvl>
  </w:abstractNum>
  <w:abstractNum w:abstractNumId="8"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42300"/>
    <w:multiLevelType w:val="hybridMultilevel"/>
    <w:tmpl w:val="DFEE6D60"/>
    <w:lvl w:ilvl="0" w:tplc="98D0DC38">
      <w:start w:val="1"/>
      <w:numFmt w:val="bullet"/>
      <w:lvlText w:val=""/>
      <w:lvlJc w:val="left"/>
      <w:pPr>
        <w:ind w:left="720" w:hanging="360"/>
      </w:pPr>
      <w:rPr>
        <w:rFonts w:ascii="Symbol" w:hAnsi="Symbol" w:cs="Symbol" w:hint="default"/>
        <w:sz w:val="18"/>
        <w:szCs w:val="18"/>
      </w:rPr>
    </w:lvl>
    <w:lvl w:ilvl="1" w:tplc="138C2FB6">
      <w:start w:val="1"/>
      <w:numFmt w:val="bullet"/>
      <w:lvlText w:val="o"/>
      <w:lvlJc w:val="left"/>
      <w:pPr>
        <w:ind w:left="1440" w:hanging="360"/>
      </w:pPr>
      <w:rPr>
        <w:rFonts w:ascii="Courier New" w:hAnsi="Courier New" w:cs="Courier New" w:hint="default"/>
      </w:rPr>
    </w:lvl>
    <w:lvl w:ilvl="2" w:tplc="BF5A4FAA">
      <w:start w:val="1"/>
      <w:numFmt w:val="bullet"/>
      <w:lvlText w:val=""/>
      <w:lvlJc w:val="left"/>
      <w:pPr>
        <w:ind w:left="2160" w:hanging="360"/>
      </w:pPr>
      <w:rPr>
        <w:rFonts w:ascii="Wingdings" w:hAnsi="Wingdings" w:cs="Wingdings" w:hint="default"/>
      </w:rPr>
    </w:lvl>
    <w:lvl w:ilvl="3" w:tplc="7C1808B0">
      <w:start w:val="1"/>
      <w:numFmt w:val="bullet"/>
      <w:lvlText w:val=""/>
      <w:lvlJc w:val="left"/>
      <w:pPr>
        <w:ind w:left="2880" w:hanging="360"/>
      </w:pPr>
      <w:rPr>
        <w:rFonts w:ascii="Symbol" w:hAnsi="Symbol" w:cs="Symbol" w:hint="default"/>
      </w:rPr>
    </w:lvl>
    <w:lvl w:ilvl="4" w:tplc="908A646C">
      <w:start w:val="1"/>
      <w:numFmt w:val="bullet"/>
      <w:lvlText w:val="o"/>
      <w:lvlJc w:val="left"/>
      <w:pPr>
        <w:ind w:left="3600" w:hanging="360"/>
      </w:pPr>
      <w:rPr>
        <w:rFonts w:ascii="Courier New" w:hAnsi="Courier New" w:cs="Courier New" w:hint="default"/>
      </w:rPr>
    </w:lvl>
    <w:lvl w:ilvl="5" w:tplc="F2A0AAD4">
      <w:start w:val="1"/>
      <w:numFmt w:val="bullet"/>
      <w:lvlText w:val=""/>
      <w:lvlJc w:val="left"/>
      <w:pPr>
        <w:ind w:left="4320" w:hanging="360"/>
      </w:pPr>
      <w:rPr>
        <w:rFonts w:ascii="Wingdings" w:hAnsi="Wingdings" w:cs="Wingdings" w:hint="default"/>
      </w:rPr>
    </w:lvl>
    <w:lvl w:ilvl="6" w:tplc="F7840D9A">
      <w:start w:val="1"/>
      <w:numFmt w:val="bullet"/>
      <w:lvlText w:val=""/>
      <w:lvlJc w:val="left"/>
      <w:pPr>
        <w:ind w:left="5040" w:hanging="360"/>
      </w:pPr>
      <w:rPr>
        <w:rFonts w:ascii="Symbol" w:hAnsi="Symbol" w:cs="Symbol" w:hint="default"/>
      </w:rPr>
    </w:lvl>
    <w:lvl w:ilvl="7" w:tplc="349839B0">
      <w:start w:val="1"/>
      <w:numFmt w:val="bullet"/>
      <w:lvlText w:val="o"/>
      <w:lvlJc w:val="left"/>
      <w:pPr>
        <w:ind w:left="5760" w:hanging="360"/>
      </w:pPr>
      <w:rPr>
        <w:rFonts w:ascii="Courier New" w:hAnsi="Courier New" w:cs="Courier New" w:hint="default"/>
      </w:rPr>
    </w:lvl>
    <w:lvl w:ilvl="8" w:tplc="8D36FB08">
      <w:start w:val="1"/>
      <w:numFmt w:val="bullet"/>
      <w:lvlText w:val=""/>
      <w:lvlJc w:val="left"/>
      <w:pPr>
        <w:ind w:left="6480" w:hanging="360"/>
      </w:pPr>
      <w:rPr>
        <w:rFonts w:ascii="Wingdings" w:hAnsi="Wingdings" w:cs="Wingdings" w:hint="default"/>
      </w:rPr>
    </w:lvl>
  </w:abstractNum>
  <w:abstractNum w:abstractNumId="10"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1"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626EA7"/>
    <w:multiLevelType w:val="hybridMultilevel"/>
    <w:tmpl w:val="A89E206C"/>
    <w:lvl w:ilvl="0" w:tplc="193A244E">
      <w:start w:val="1"/>
      <w:numFmt w:val="bullet"/>
      <w:lvlText w:val=""/>
      <w:lvlJc w:val="left"/>
      <w:pPr>
        <w:ind w:left="720" w:hanging="360"/>
      </w:pPr>
      <w:rPr>
        <w:rFonts w:ascii="Symbol" w:hAnsi="Symbol" w:cs="Symbol" w:hint="default"/>
        <w:sz w:val="18"/>
        <w:szCs w:val="18"/>
      </w:rPr>
    </w:lvl>
    <w:lvl w:ilvl="1" w:tplc="09DA65D4">
      <w:start w:val="1"/>
      <w:numFmt w:val="bullet"/>
      <w:lvlText w:val="o"/>
      <w:lvlJc w:val="left"/>
      <w:pPr>
        <w:ind w:left="1440" w:hanging="360"/>
      </w:pPr>
      <w:rPr>
        <w:rFonts w:ascii="Courier New" w:hAnsi="Courier New" w:cs="Courier New" w:hint="default"/>
      </w:rPr>
    </w:lvl>
    <w:lvl w:ilvl="2" w:tplc="CC542964">
      <w:start w:val="1"/>
      <w:numFmt w:val="bullet"/>
      <w:lvlText w:val=""/>
      <w:lvlJc w:val="left"/>
      <w:pPr>
        <w:ind w:left="2160" w:hanging="360"/>
      </w:pPr>
      <w:rPr>
        <w:rFonts w:ascii="Wingdings" w:hAnsi="Wingdings" w:cs="Wingdings" w:hint="default"/>
      </w:rPr>
    </w:lvl>
    <w:lvl w:ilvl="3" w:tplc="2AC4F9E0">
      <w:start w:val="1"/>
      <w:numFmt w:val="bullet"/>
      <w:lvlText w:val=""/>
      <w:lvlJc w:val="left"/>
      <w:pPr>
        <w:ind w:left="2880" w:hanging="360"/>
      </w:pPr>
      <w:rPr>
        <w:rFonts w:ascii="Symbol" w:hAnsi="Symbol" w:cs="Symbol" w:hint="default"/>
      </w:rPr>
    </w:lvl>
    <w:lvl w:ilvl="4" w:tplc="9286C004">
      <w:start w:val="1"/>
      <w:numFmt w:val="bullet"/>
      <w:lvlText w:val="o"/>
      <w:lvlJc w:val="left"/>
      <w:pPr>
        <w:ind w:left="3600" w:hanging="360"/>
      </w:pPr>
      <w:rPr>
        <w:rFonts w:ascii="Courier New" w:hAnsi="Courier New" w:cs="Courier New" w:hint="default"/>
      </w:rPr>
    </w:lvl>
    <w:lvl w:ilvl="5" w:tplc="D9701BD4">
      <w:start w:val="1"/>
      <w:numFmt w:val="bullet"/>
      <w:lvlText w:val=""/>
      <w:lvlJc w:val="left"/>
      <w:pPr>
        <w:ind w:left="4320" w:hanging="360"/>
      </w:pPr>
      <w:rPr>
        <w:rFonts w:ascii="Wingdings" w:hAnsi="Wingdings" w:cs="Wingdings" w:hint="default"/>
      </w:rPr>
    </w:lvl>
    <w:lvl w:ilvl="6" w:tplc="0D98D840">
      <w:start w:val="1"/>
      <w:numFmt w:val="bullet"/>
      <w:lvlText w:val=""/>
      <w:lvlJc w:val="left"/>
      <w:pPr>
        <w:ind w:left="5040" w:hanging="360"/>
      </w:pPr>
      <w:rPr>
        <w:rFonts w:ascii="Symbol" w:hAnsi="Symbol" w:cs="Symbol" w:hint="default"/>
      </w:rPr>
    </w:lvl>
    <w:lvl w:ilvl="7" w:tplc="C61250F8">
      <w:start w:val="1"/>
      <w:numFmt w:val="bullet"/>
      <w:lvlText w:val="o"/>
      <w:lvlJc w:val="left"/>
      <w:pPr>
        <w:ind w:left="5760" w:hanging="360"/>
      </w:pPr>
      <w:rPr>
        <w:rFonts w:ascii="Courier New" w:hAnsi="Courier New" w:cs="Courier New" w:hint="default"/>
      </w:rPr>
    </w:lvl>
    <w:lvl w:ilvl="8" w:tplc="8C005384">
      <w:start w:val="1"/>
      <w:numFmt w:val="bullet"/>
      <w:lvlText w:val=""/>
      <w:lvlJc w:val="left"/>
      <w:pPr>
        <w:ind w:left="6480" w:hanging="360"/>
      </w:pPr>
      <w:rPr>
        <w:rFonts w:ascii="Wingdings" w:hAnsi="Wingdings" w:cs="Wingdings" w:hint="default"/>
      </w:rPr>
    </w:lvl>
  </w:abstractNum>
  <w:abstractNum w:abstractNumId="14" w15:restartNumberingAfterBreak="0">
    <w:nsid w:val="19FB7456"/>
    <w:multiLevelType w:val="hybridMultilevel"/>
    <w:tmpl w:val="C27471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5"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16" w15:restartNumberingAfterBreak="0">
    <w:nsid w:val="20D9634A"/>
    <w:multiLevelType w:val="hybridMultilevel"/>
    <w:tmpl w:val="D39EE286"/>
    <w:lvl w:ilvl="0" w:tplc="C8B2E6E4">
      <w:start w:val="1"/>
      <w:numFmt w:val="bullet"/>
      <w:lvlText w:val=""/>
      <w:lvlJc w:val="left"/>
      <w:pPr>
        <w:ind w:left="720" w:hanging="360"/>
      </w:pPr>
      <w:rPr>
        <w:rFonts w:ascii="Symbol" w:hAnsi="Symbol" w:cs="Symbol" w:hint="default"/>
        <w:sz w:val="18"/>
        <w:szCs w:val="18"/>
      </w:rPr>
    </w:lvl>
    <w:lvl w:ilvl="1" w:tplc="64CECAB2">
      <w:start w:val="1"/>
      <w:numFmt w:val="bullet"/>
      <w:lvlText w:val="o"/>
      <w:lvlJc w:val="left"/>
      <w:pPr>
        <w:ind w:left="1440" w:hanging="360"/>
      </w:pPr>
      <w:rPr>
        <w:rFonts w:ascii="Courier New" w:hAnsi="Courier New" w:cs="Courier New" w:hint="default"/>
      </w:rPr>
    </w:lvl>
    <w:lvl w:ilvl="2" w:tplc="B5A2BFF0">
      <w:start w:val="1"/>
      <w:numFmt w:val="bullet"/>
      <w:lvlText w:val=""/>
      <w:lvlJc w:val="left"/>
      <w:pPr>
        <w:ind w:left="2160" w:hanging="360"/>
      </w:pPr>
      <w:rPr>
        <w:rFonts w:ascii="Wingdings" w:hAnsi="Wingdings" w:cs="Wingdings" w:hint="default"/>
      </w:rPr>
    </w:lvl>
    <w:lvl w:ilvl="3" w:tplc="D2361F7C">
      <w:start w:val="1"/>
      <w:numFmt w:val="bullet"/>
      <w:lvlText w:val=""/>
      <w:lvlJc w:val="left"/>
      <w:pPr>
        <w:ind w:left="2880" w:hanging="360"/>
      </w:pPr>
      <w:rPr>
        <w:rFonts w:ascii="Symbol" w:hAnsi="Symbol" w:cs="Symbol" w:hint="default"/>
      </w:rPr>
    </w:lvl>
    <w:lvl w:ilvl="4" w:tplc="59BABC72">
      <w:start w:val="1"/>
      <w:numFmt w:val="bullet"/>
      <w:lvlText w:val="o"/>
      <w:lvlJc w:val="left"/>
      <w:pPr>
        <w:ind w:left="3600" w:hanging="360"/>
      </w:pPr>
      <w:rPr>
        <w:rFonts w:ascii="Courier New" w:hAnsi="Courier New" w:cs="Courier New" w:hint="default"/>
      </w:rPr>
    </w:lvl>
    <w:lvl w:ilvl="5" w:tplc="13C2820A">
      <w:start w:val="1"/>
      <w:numFmt w:val="bullet"/>
      <w:lvlText w:val=""/>
      <w:lvlJc w:val="left"/>
      <w:pPr>
        <w:ind w:left="4320" w:hanging="360"/>
      </w:pPr>
      <w:rPr>
        <w:rFonts w:ascii="Wingdings" w:hAnsi="Wingdings" w:cs="Wingdings" w:hint="default"/>
      </w:rPr>
    </w:lvl>
    <w:lvl w:ilvl="6" w:tplc="465EF658">
      <w:start w:val="1"/>
      <w:numFmt w:val="bullet"/>
      <w:lvlText w:val=""/>
      <w:lvlJc w:val="left"/>
      <w:pPr>
        <w:ind w:left="5040" w:hanging="360"/>
      </w:pPr>
      <w:rPr>
        <w:rFonts w:ascii="Symbol" w:hAnsi="Symbol" w:cs="Symbol" w:hint="default"/>
      </w:rPr>
    </w:lvl>
    <w:lvl w:ilvl="7" w:tplc="29A2995A">
      <w:start w:val="1"/>
      <w:numFmt w:val="bullet"/>
      <w:lvlText w:val="o"/>
      <w:lvlJc w:val="left"/>
      <w:pPr>
        <w:ind w:left="5760" w:hanging="360"/>
      </w:pPr>
      <w:rPr>
        <w:rFonts w:ascii="Courier New" w:hAnsi="Courier New" w:cs="Courier New" w:hint="default"/>
      </w:rPr>
    </w:lvl>
    <w:lvl w:ilvl="8" w:tplc="855C85DA">
      <w:start w:val="1"/>
      <w:numFmt w:val="bullet"/>
      <w:lvlText w:val=""/>
      <w:lvlJc w:val="left"/>
      <w:pPr>
        <w:ind w:left="6480" w:hanging="360"/>
      </w:pPr>
      <w:rPr>
        <w:rFonts w:ascii="Wingdings" w:hAnsi="Wingdings" w:cs="Wingdings" w:hint="default"/>
      </w:rPr>
    </w:lvl>
  </w:abstractNum>
  <w:abstractNum w:abstractNumId="17"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8" w15:restartNumberingAfterBreak="0">
    <w:nsid w:val="23C0246D"/>
    <w:multiLevelType w:val="hybridMultilevel"/>
    <w:tmpl w:val="5682128C"/>
    <w:lvl w:ilvl="0" w:tplc="DC3CAC16">
      <w:start w:val="1"/>
      <w:numFmt w:val="bullet"/>
      <w:lvlText w:val=""/>
      <w:lvlJc w:val="left"/>
      <w:pPr>
        <w:ind w:left="720" w:hanging="360"/>
      </w:pPr>
      <w:rPr>
        <w:rFonts w:ascii="Symbol" w:hAnsi="Symbol" w:cs="Symbol" w:hint="default"/>
        <w:sz w:val="18"/>
        <w:szCs w:val="18"/>
      </w:rPr>
    </w:lvl>
    <w:lvl w:ilvl="1" w:tplc="3D041A22">
      <w:start w:val="1"/>
      <w:numFmt w:val="bullet"/>
      <w:lvlText w:val="o"/>
      <w:lvlJc w:val="left"/>
      <w:pPr>
        <w:ind w:left="1440" w:hanging="360"/>
      </w:pPr>
      <w:rPr>
        <w:rFonts w:ascii="Courier New" w:hAnsi="Courier New" w:cs="Courier New" w:hint="default"/>
      </w:rPr>
    </w:lvl>
    <w:lvl w:ilvl="2" w:tplc="F578B670">
      <w:start w:val="1"/>
      <w:numFmt w:val="bullet"/>
      <w:lvlText w:val=""/>
      <w:lvlJc w:val="left"/>
      <w:pPr>
        <w:ind w:left="2160" w:hanging="360"/>
      </w:pPr>
      <w:rPr>
        <w:rFonts w:ascii="Wingdings" w:hAnsi="Wingdings" w:cs="Wingdings" w:hint="default"/>
      </w:rPr>
    </w:lvl>
    <w:lvl w:ilvl="3" w:tplc="59C68FC8">
      <w:start w:val="1"/>
      <w:numFmt w:val="bullet"/>
      <w:lvlText w:val=""/>
      <w:lvlJc w:val="left"/>
      <w:pPr>
        <w:ind w:left="2880" w:hanging="360"/>
      </w:pPr>
      <w:rPr>
        <w:rFonts w:ascii="Symbol" w:hAnsi="Symbol" w:cs="Symbol" w:hint="default"/>
      </w:rPr>
    </w:lvl>
    <w:lvl w:ilvl="4" w:tplc="6E3C606A">
      <w:start w:val="1"/>
      <w:numFmt w:val="bullet"/>
      <w:lvlText w:val="o"/>
      <w:lvlJc w:val="left"/>
      <w:pPr>
        <w:ind w:left="3600" w:hanging="360"/>
      </w:pPr>
      <w:rPr>
        <w:rFonts w:ascii="Courier New" w:hAnsi="Courier New" w:cs="Courier New" w:hint="default"/>
      </w:rPr>
    </w:lvl>
    <w:lvl w:ilvl="5" w:tplc="3B3855B4">
      <w:start w:val="1"/>
      <w:numFmt w:val="bullet"/>
      <w:lvlText w:val=""/>
      <w:lvlJc w:val="left"/>
      <w:pPr>
        <w:ind w:left="4320" w:hanging="360"/>
      </w:pPr>
      <w:rPr>
        <w:rFonts w:ascii="Wingdings" w:hAnsi="Wingdings" w:cs="Wingdings" w:hint="default"/>
      </w:rPr>
    </w:lvl>
    <w:lvl w:ilvl="6" w:tplc="61E8817E">
      <w:start w:val="1"/>
      <w:numFmt w:val="bullet"/>
      <w:lvlText w:val=""/>
      <w:lvlJc w:val="left"/>
      <w:pPr>
        <w:ind w:left="5040" w:hanging="360"/>
      </w:pPr>
      <w:rPr>
        <w:rFonts w:ascii="Symbol" w:hAnsi="Symbol" w:cs="Symbol" w:hint="default"/>
      </w:rPr>
    </w:lvl>
    <w:lvl w:ilvl="7" w:tplc="492683F4">
      <w:start w:val="1"/>
      <w:numFmt w:val="bullet"/>
      <w:lvlText w:val="o"/>
      <w:lvlJc w:val="left"/>
      <w:pPr>
        <w:ind w:left="5760" w:hanging="360"/>
      </w:pPr>
      <w:rPr>
        <w:rFonts w:ascii="Courier New" w:hAnsi="Courier New" w:cs="Courier New" w:hint="default"/>
      </w:rPr>
    </w:lvl>
    <w:lvl w:ilvl="8" w:tplc="C02834E6">
      <w:start w:val="1"/>
      <w:numFmt w:val="bullet"/>
      <w:lvlText w:val=""/>
      <w:lvlJc w:val="left"/>
      <w:pPr>
        <w:ind w:left="6480" w:hanging="360"/>
      </w:pPr>
      <w:rPr>
        <w:rFonts w:ascii="Wingdings" w:hAnsi="Wingdings" w:cs="Wingdings" w:hint="default"/>
      </w:rPr>
    </w:lvl>
  </w:abstractNum>
  <w:abstractNum w:abstractNumId="19" w15:restartNumberingAfterBreak="0">
    <w:nsid w:val="249B762B"/>
    <w:multiLevelType w:val="hybridMultilevel"/>
    <w:tmpl w:val="4258B628"/>
    <w:lvl w:ilvl="0" w:tplc="89805A68">
      <w:start w:val="1"/>
      <w:numFmt w:val="bullet"/>
      <w:lvlText w:val=""/>
      <w:lvlJc w:val="left"/>
      <w:pPr>
        <w:ind w:left="720" w:hanging="360"/>
      </w:pPr>
      <w:rPr>
        <w:rFonts w:ascii="Symbol" w:hAnsi="Symbol" w:cs="Symbol" w:hint="default"/>
        <w:sz w:val="24"/>
        <w:szCs w:val="24"/>
      </w:rPr>
    </w:lvl>
    <w:lvl w:ilvl="1" w:tplc="A24E2064">
      <w:start w:val="1"/>
      <w:numFmt w:val="bullet"/>
      <w:lvlText w:val="o"/>
      <w:lvlJc w:val="left"/>
      <w:pPr>
        <w:ind w:left="1440" w:hanging="360"/>
      </w:pPr>
      <w:rPr>
        <w:rFonts w:ascii="Courier New" w:hAnsi="Courier New" w:cs="Courier New" w:hint="default"/>
      </w:rPr>
    </w:lvl>
    <w:lvl w:ilvl="2" w:tplc="E4C604B8">
      <w:start w:val="1"/>
      <w:numFmt w:val="bullet"/>
      <w:lvlText w:val=""/>
      <w:lvlJc w:val="left"/>
      <w:pPr>
        <w:ind w:left="2160" w:hanging="360"/>
      </w:pPr>
      <w:rPr>
        <w:rFonts w:ascii="Wingdings" w:hAnsi="Wingdings" w:cs="Wingdings" w:hint="default"/>
      </w:rPr>
    </w:lvl>
    <w:lvl w:ilvl="3" w:tplc="5650C310">
      <w:start w:val="1"/>
      <w:numFmt w:val="bullet"/>
      <w:lvlText w:val=""/>
      <w:lvlJc w:val="left"/>
      <w:pPr>
        <w:ind w:left="2880" w:hanging="360"/>
      </w:pPr>
      <w:rPr>
        <w:rFonts w:ascii="Symbol" w:hAnsi="Symbol" w:cs="Symbol" w:hint="default"/>
      </w:rPr>
    </w:lvl>
    <w:lvl w:ilvl="4" w:tplc="D004C8FC">
      <w:start w:val="1"/>
      <w:numFmt w:val="bullet"/>
      <w:lvlText w:val="o"/>
      <w:lvlJc w:val="left"/>
      <w:pPr>
        <w:ind w:left="3600" w:hanging="360"/>
      </w:pPr>
      <w:rPr>
        <w:rFonts w:ascii="Courier New" w:hAnsi="Courier New" w:cs="Courier New" w:hint="default"/>
      </w:rPr>
    </w:lvl>
    <w:lvl w:ilvl="5" w:tplc="2286D72C">
      <w:start w:val="1"/>
      <w:numFmt w:val="bullet"/>
      <w:lvlText w:val=""/>
      <w:lvlJc w:val="left"/>
      <w:pPr>
        <w:ind w:left="4320" w:hanging="360"/>
      </w:pPr>
      <w:rPr>
        <w:rFonts w:ascii="Wingdings" w:hAnsi="Wingdings" w:cs="Wingdings" w:hint="default"/>
      </w:rPr>
    </w:lvl>
    <w:lvl w:ilvl="6" w:tplc="4F8AC832">
      <w:start w:val="1"/>
      <w:numFmt w:val="bullet"/>
      <w:lvlText w:val=""/>
      <w:lvlJc w:val="left"/>
      <w:pPr>
        <w:ind w:left="5040" w:hanging="360"/>
      </w:pPr>
      <w:rPr>
        <w:rFonts w:ascii="Symbol" w:hAnsi="Symbol" w:cs="Symbol" w:hint="default"/>
      </w:rPr>
    </w:lvl>
    <w:lvl w:ilvl="7" w:tplc="CA4E87B6">
      <w:start w:val="1"/>
      <w:numFmt w:val="bullet"/>
      <w:lvlText w:val="o"/>
      <w:lvlJc w:val="left"/>
      <w:pPr>
        <w:ind w:left="5760" w:hanging="360"/>
      </w:pPr>
      <w:rPr>
        <w:rFonts w:ascii="Courier New" w:hAnsi="Courier New" w:cs="Courier New" w:hint="default"/>
      </w:rPr>
    </w:lvl>
    <w:lvl w:ilvl="8" w:tplc="BAA6EB20">
      <w:start w:val="1"/>
      <w:numFmt w:val="bullet"/>
      <w:lvlText w:val=""/>
      <w:lvlJc w:val="left"/>
      <w:pPr>
        <w:ind w:left="6480" w:hanging="360"/>
      </w:pPr>
      <w:rPr>
        <w:rFonts w:ascii="Wingdings" w:hAnsi="Wingdings" w:cs="Wingdings" w:hint="default"/>
      </w:rPr>
    </w:lvl>
  </w:abstractNum>
  <w:abstractNum w:abstractNumId="20" w15:restartNumberingAfterBreak="0">
    <w:nsid w:val="26164D52"/>
    <w:multiLevelType w:val="hybridMultilevel"/>
    <w:tmpl w:val="2F1EE152"/>
    <w:lvl w:ilvl="0" w:tplc="9BBE303E">
      <w:start w:val="1"/>
      <w:numFmt w:val="bullet"/>
      <w:lvlText w:val=""/>
      <w:lvlJc w:val="left"/>
      <w:pPr>
        <w:ind w:left="720" w:hanging="360"/>
      </w:pPr>
      <w:rPr>
        <w:rFonts w:ascii="Symbol" w:hAnsi="Symbol" w:cs="Symbol" w:hint="default"/>
        <w:sz w:val="18"/>
        <w:szCs w:val="18"/>
      </w:rPr>
    </w:lvl>
    <w:lvl w:ilvl="1" w:tplc="115AFBEC">
      <w:start w:val="1"/>
      <w:numFmt w:val="bullet"/>
      <w:lvlText w:val="o"/>
      <w:lvlJc w:val="left"/>
      <w:pPr>
        <w:ind w:left="1440" w:hanging="360"/>
      </w:pPr>
      <w:rPr>
        <w:rFonts w:ascii="Courier New" w:hAnsi="Courier New" w:cs="Courier New" w:hint="default"/>
      </w:rPr>
    </w:lvl>
    <w:lvl w:ilvl="2" w:tplc="1BE20B98">
      <w:start w:val="1"/>
      <w:numFmt w:val="bullet"/>
      <w:lvlText w:val=""/>
      <w:lvlJc w:val="left"/>
      <w:pPr>
        <w:ind w:left="2160" w:hanging="360"/>
      </w:pPr>
      <w:rPr>
        <w:rFonts w:ascii="Wingdings" w:hAnsi="Wingdings" w:cs="Wingdings" w:hint="default"/>
      </w:rPr>
    </w:lvl>
    <w:lvl w:ilvl="3" w:tplc="44107E2E">
      <w:start w:val="1"/>
      <w:numFmt w:val="bullet"/>
      <w:lvlText w:val=""/>
      <w:lvlJc w:val="left"/>
      <w:pPr>
        <w:ind w:left="2880" w:hanging="360"/>
      </w:pPr>
      <w:rPr>
        <w:rFonts w:ascii="Symbol" w:hAnsi="Symbol" w:cs="Symbol" w:hint="default"/>
      </w:rPr>
    </w:lvl>
    <w:lvl w:ilvl="4" w:tplc="4AD65A72">
      <w:start w:val="1"/>
      <w:numFmt w:val="bullet"/>
      <w:lvlText w:val="o"/>
      <w:lvlJc w:val="left"/>
      <w:pPr>
        <w:ind w:left="3600" w:hanging="360"/>
      </w:pPr>
      <w:rPr>
        <w:rFonts w:ascii="Courier New" w:hAnsi="Courier New" w:cs="Courier New" w:hint="default"/>
      </w:rPr>
    </w:lvl>
    <w:lvl w:ilvl="5" w:tplc="1D20D646">
      <w:start w:val="1"/>
      <w:numFmt w:val="bullet"/>
      <w:lvlText w:val=""/>
      <w:lvlJc w:val="left"/>
      <w:pPr>
        <w:ind w:left="4320" w:hanging="360"/>
      </w:pPr>
      <w:rPr>
        <w:rFonts w:ascii="Wingdings" w:hAnsi="Wingdings" w:cs="Wingdings" w:hint="default"/>
      </w:rPr>
    </w:lvl>
    <w:lvl w:ilvl="6" w:tplc="F0F80C94">
      <w:start w:val="1"/>
      <w:numFmt w:val="bullet"/>
      <w:lvlText w:val=""/>
      <w:lvlJc w:val="left"/>
      <w:pPr>
        <w:ind w:left="5040" w:hanging="360"/>
      </w:pPr>
      <w:rPr>
        <w:rFonts w:ascii="Symbol" w:hAnsi="Symbol" w:cs="Symbol" w:hint="default"/>
      </w:rPr>
    </w:lvl>
    <w:lvl w:ilvl="7" w:tplc="D35C2182">
      <w:start w:val="1"/>
      <w:numFmt w:val="bullet"/>
      <w:lvlText w:val="o"/>
      <w:lvlJc w:val="left"/>
      <w:pPr>
        <w:ind w:left="5760" w:hanging="360"/>
      </w:pPr>
      <w:rPr>
        <w:rFonts w:ascii="Courier New" w:hAnsi="Courier New" w:cs="Courier New" w:hint="default"/>
      </w:rPr>
    </w:lvl>
    <w:lvl w:ilvl="8" w:tplc="FA1CA6CE">
      <w:start w:val="1"/>
      <w:numFmt w:val="bullet"/>
      <w:lvlText w:val=""/>
      <w:lvlJc w:val="left"/>
      <w:pPr>
        <w:ind w:left="6480" w:hanging="360"/>
      </w:pPr>
      <w:rPr>
        <w:rFonts w:ascii="Wingdings" w:hAnsi="Wingdings" w:cs="Wingdings" w:hint="default"/>
      </w:rPr>
    </w:lvl>
  </w:abstractNum>
  <w:abstractNum w:abstractNumId="21"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38F371CA"/>
    <w:multiLevelType w:val="hybridMultilevel"/>
    <w:tmpl w:val="209E9900"/>
    <w:lvl w:ilvl="0" w:tplc="1D14D7A6">
      <w:start w:val="1"/>
      <w:numFmt w:val="bullet"/>
      <w:lvlText w:val=""/>
      <w:lvlJc w:val="left"/>
      <w:pPr>
        <w:ind w:left="720" w:hanging="360"/>
      </w:pPr>
      <w:rPr>
        <w:rFonts w:ascii="Symbol" w:hAnsi="Symbol" w:cs="Symbol" w:hint="default"/>
        <w:sz w:val="24"/>
        <w:szCs w:val="24"/>
      </w:rPr>
    </w:lvl>
    <w:lvl w:ilvl="1" w:tplc="95266C80">
      <w:start w:val="1"/>
      <w:numFmt w:val="bullet"/>
      <w:lvlText w:val="o"/>
      <w:lvlJc w:val="left"/>
      <w:pPr>
        <w:ind w:left="1440" w:hanging="360"/>
      </w:pPr>
      <w:rPr>
        <w:rFonts w:ascii="Courier New" w:hAnsi="Courier New" w:cs="Courier New" w:hint="default"/>
      </w:rPr>
    </w:lvl>
    <w:lvl w:ilvl="2" w:tplc="C44AC004">
      <w:start w:val="1"/>
      <w:numFmt w:val="bullet"/>
      <w:lvlText w:val=""/>
      <w:lvlJc w:val="left"/>
      <w:pPr>
        <w:ind w:left="2160" w:hanging="360"/>
      </w:pPr>
      <w:rPr>
        <w:rFonts w:ascii="Wingdings" w:hAnsi="Wingdings" w:cs="Wingdings" w:hint="default"/>
      </w:rPr>
    </w:lvl>
    <w:lvl w:ilvl="3" w:tplc="00948976">
      <w:start w:val="1"/>
      <w:numFmt w:val="bullet"/>
      <w:lvlText w:val=""/>
      <w:lvlJc w:val="left"/>
      <w:pPr>
        <w:ind w:left="2880" w:hanging="360"/>
      </w:pPr>
      <w:rPr>
        <w:rFonts w:ascii="Symbol" w:hAnsi="Symbol" w:cs="Symbol" w:hint="default"/>
      </w:rPr>
    </w:lvl>
    <w:lvl w:ilvl="4" w:tplc="0390100C">
      <w:start w:val="1"/>
      <w:numFmt w:val="bullet"/>
      <w:lvlText w:val="o"/>
      <w:lvlJc w:val="left"/>
      <w:pPr>
        <w:ind w:left="3600" w:hanging="360"/>
      </w:pPr>
      <w:rPr>
        <w:rFonts w:ascii="Courier New" w:hAnsi="Courier New" w:cs="Courier New" w:hint="default"/>
      </w:rPr>
    </w:lvl>
    <w:lvl w:ilvl="5" w:tplc="2188C3EA">
      <w:start w:val="1"/>
      <w:numFmt w:val="bullet"/>
      <w:lvlText w:val=""/>
      <w:lvlJc w:val="left"/>
      <w:pPr>
        <w:ind w:left="4320" w:hanging="360"/>
      </w:pPr>
      <w:rPr>
        <w:rFonts w:ascii="Wingdings" w:hAnsi="Wingdings" w:cs="Wingdings" w:hint="default"/>
      </w:rPr>
    </w:lvl>
    <w:lvl w:ilvl="6" w:tplc="A17CC1A0">
      <w:start w:val="1"/>
      <w:numFmt w:val="bullet"/>
      <w:lvlText w:val=""/>
      <w:lvlJc w:val="left"/>
      <w:pPr>
        <w:ind w:left="5040" w:hanging="360"/>
      </w:pPr>
      <w:rPr>
        <w:rFonts w:ascii="Symbol" w:hAnsi="Symbol" w:cs="Symbol" w:hint="default"/>
      </w:rPr>
    </w:lvl>
    <w:lvl w:ilvl="7" w:tplc="AB9ABE7A">
      <w:start w:val="1"/>
      <w:numFmt w:val="bullet"/>
      <w:lvlText w:val="o"/>
      <w:lvlJc w:val="left"/>
      <w:pPr>
        <w:ind w:left="5760" w:hanging="360"/>
      </w:pPr>
      <w:rPr>
        <w:rFonts w:ascii="Courier New" w:hAnsi="Courier New" w:cs="Courier New" w:hint="default"/>
      </w:rPr>
    </w:lvl>
    <w:lvl w:ilvl="8" w:tplc="CAD01B8C">
      <w:start w:val="1"/>
      <w:numFmt w:val="bullet"/>
      <w:lvlText w:val=""/>
      <w:lvlJc w:val="left"/>
      <w:pPr>
        <w:ind w:left="6480" w:hanging="360"/>
      </w:pPr>
      <w:rPr>
        <w:rFonts w:ascii="Wingdings" w:hAnsi="Wingdings" w:cs="Wingdings" w:hint="default"/>
      </w:rPr>
    </w:lvl>
  </w:abstractNum>
  <w:abstractNum w:abstractNumId="24" w15:restartNumberingAfterBreak="0">
    <w:nsid w:val="3E267F44"/>
    <w:multiLevelType w:val="hybridMultilevel"/>
    <w:tmpl w:val="3210E24A"/>
    <w:lvl w:ilvl="0" w:tplc="E5C65B94">
      <w:start w:val="1"/>
      <w:numFmt w:val="decimal"/>
      <w:lvlText w:val="%1."/>
      <w:lvlJc w:val="left"/>
      <w:pPr>
        <w:ind w:left="720" w:hanging="360"/>
      </w:pPr>
      <w:rPr>
        <w:rFonts w:ascii="Arial" w:hAnsi="Arial" w:cs="Arial" w:hint="default"/>
        <w:sz w:val="18"/>
        <w:szCs w:val="18"/>
      </w:rPr>
    </w:lvl>
    <w:lvl w:ilvl="1" w:tplc="93BC0554">
      <w:start w:val="1"/>
      <w:numFmt w:val="decimal"/>
      <w:lvlText w:val="%2."/>
      <w:lvlJc w:val="left"/>
      <w:pPr>
        <w:ind w:left="1440" w:hanging="360"/>
      </w:pPr>
    </w:lvl>
    <w:lvl w:ilvl="2" w:tplc="EA821E94">
      <w:start w:val="1"/>
      <w:numFmt w:val="decimal"/>
      <w:lvlText w:val="%3."/>
      <w:lvlJc w:val="left"/>
      <w:pPr>
        <w:ind w:left="2160" w:hanging="360"/>
      </w:pPr>
    </w:lvl>
    <w:lvl w:ilvl="3" w:tplc="7FE4EF40">
      <w:start w:val="1"/>
      <w:numFmt w:val="decimal"/>
      <w:lvlText w:val="%4."/>
      <w:lvlJc w:val="left"/>
      <w:pPr>
        <w:ind w:left="2880" w:hanging="360"/>
      </w:pPr>
    </w:lvl>
    <w:lvl w:ilvl="4" w:tplc="E8885B82">
      <w:start w:val="1"/>
      <w:numFmt w:val="decimal"/>
      <w:lvlText w:val="%5."/>
      <w:lvlJc w:val="left"/>
      <w:pPr>
        <w:ind w:left="3600" w:hanging="360"/>
      </w:pPr>
    </w:lvl>
    <w:lvl w:ilvl="5" w:tplc="14F0BB18">
      <w:start w:val="1"/>
      <w:numFmt w:val="decimal"/>
      <w:lvlText w:val="%6."/>
      <w:lvlJc w:val="left"/>
      <w:pPr>
        <w:ind w:left="4320" w:hanging="360"/>
      </w:pPr>
    </w:lvl>
    <w:lvl w:ilvl="6" w:tplc="17D47B58">
      <w:start w:val="1"/>
      <w:numFmt w:val="decimal"/>
      <w:lvlText w:val="%7."/>
      <w:lvlJc w:val="left"/>
      <w:pPr>
        <w:ind w:left="5040" w:hanging="360"/>
      </w:pPr>
    </w:lvl>
    <w:lvl w:ilvl="7" w:tplc="682E0936">
      <w:start w:val="1"/>
      <w:numFmt w:val="decimal"/>
      <w:lvlText w:val="%8."/>
      <w:lvlJc w:val="left"/>
      <w:pPr>
        <w:ind w:left="5760" w:hanging="360"/>
      </w:pPr>
    </w:lvl>
    <w:lvl w:ilvl="8" w:tplc="D4C084FA">
      <w:start w:val="1"/>
      <w:numFmt w:val="decimal"/>
      <w:lvlText w:val="%9."/>
      <w:lvlJc w:val="left"/>
      <w:pPr>
        <w:ind w:left="6480" w:hanging="360"/>
      </w:pPr>
    </w:lvl>
  </w:abstractNum>
  <w:abstractNum w:abstractNumId="25" w15:restartNumberingAfterBreak="0">
    <w:nsid w:val="486764F6"/>
    <w:multiLevelType w:val="hybridMultilevel"/>
    <w:tmpl w:val="1F5C855A"/>
    <w:lvl w:ilvl="0" w:tplc="69262D0C">
      <w:start w:val="1"/>
      <w:numFmt w:val="bullet"/>
      <w:lvlText w:val=""/>
      <w:lvlJc w:val="left"/>
      <w:pPr>
        <w:ind w:left="720" w:hanging="360"/>
      </w:pPr>
      <w:rPr>
        <w:rFonts w:ascii="Symbol" w:hAnsi="Symbol" w:cs="Symbol" w:hint="default"/>
        <w:sz w:val="18"/>
        <w:szCs w:val="18"/>
      </w:rPr>
    </w:lvl>
    <w:lvl w:ilvl="1" w:tplc="7C427CCA">
      <w:start w:val="1"/>
      <w:numFmt w:val="bullet"/>
      <w:lvlText w:val="o"/>
      <w:lvlJc w:val="left"/>
      <w:pPr>
        <w:ind w:left="1440" w:hanging="360"/>
      </w:pPr>
      <w:rPr>
        <w:rFonts w:ascii="Courier New" w:hAnsi="Courier New" w:cs="Courier New" w:hint="default"/>
      </w:rPr>
    </w:lvl>
    <w:lvl w:ilvl="2" w:tplc="B25AD5BA">
      <w:start w:val="1"/>
      <w:numFmt w:val="bullet"/>
      <w:lvlText w:val=""/>
      <w:lvlJc w:val="left"/>
      <w:pPr>
        <w:ind w:left="2160" w:hanging="360"/>
      </w:pPr>
      <w:rPr>
        <w:rFonts w:ascii="Wingdings" w:hAnsi="Wingdings" w:cs="Wingdings" w:hint="default"/>
      </w:rPr>
    </w:lvl>
    <w:lvl w:ilvl="3" w:tplc="FB78CF76">
      <w:start w:val="1"/>
      <w:numFmt w:val="bullet"/>
      <w:lvlText w:val=""/>
      <w:lvlJc w:val="left"/>
      <w:pPr>
        <w:ind w:left="2880" w:hanging="360"/>
      </w:pPr>
      <w:rPr>
        <w:rFonts w:ascii="Symbol" w:hAnsi="Symbol" w:cs="Symbol" w:hint="default"/>
      </w:rPr>
    </w:lvl>
    <w:lvl w:ilvl="4" w:tplc="A0626FC8">
      <w:start w:val="1"/>
      <w:numFmt w:val="bullet"/>
      <w:lvlText w:val="o"/>
      <w:lvlJc w:val="left"/>
      <w:pPr>
        <w:ind w:left="3600" w:hanging="360"/>
      </w:pPr>
      <w:rPr>
        <w:rFonts w:ascii="Courier New" w:hAnsi="Courier New" w:cs="Courier New" w:hint="default"/>
      </w:rPr>
    </w:lvl>
    <w:lvl w:ilvl="5" w:tplc="D7DA5B2A">
      <w:start w:val="1"/>
      <w:numFmt w:val="bullet"/>
      <w:lvlText w:val=""/>
      <w:lvlJc w:val="left"/>
      <w:pPr>
        <w:ind w:left="4320" w:hanging="360"/>
      </w:pPr>
      <w:rPr>
        <w:rFonts w:ascii="Wingdings" w:hAnsi="Wingdings" w:cs="Wingdings" w:hint="default"/>
      </w:rPr>
    </w:lvl>
    <w:lvl w:ilvl="6" w:tplc="F10AB9C8">
      <w:start w:val="1"/>
      <w:numFmt w:val="bullet"/>
      <w:lvlText w:val=""/>
      <w:lvlJc w:val="left"/>
      <w:pPr>
        <w:ind w:left="5040" w:hanging="360"/>
      </w:pPr>
      <w:rPr>
        <w:rFonts w:ascii="Symbol" w:hAnsi="Symbol" w:cs="Symbol" w:hint="default"/>
      </w:rPr>
    </w:lvl>
    <w:lvl w:ilvl="7" w:tplc="9CBC6D86">
      <w:start w:val="1"/>
      <w:numFmt w:val="bullet"/>
      <w:lvlText w:val="o"/>
      <w:lvlJc w:val="left"/>
      <w:pPr>
        <w:ind w:left="5760" w:hanging="360"/>
      </w:pPr>
      <w:rPr>
        <w:rFonts w:ascii="Courier New" w:hAnsi="Courier New" w:cs="Courier New" w:hint="default"/>
      </w:rPr>
    </w:lvl>
    <w:lvl w:ilvl="8" w:tplc="46ACA784">
      <w:start w:val="1"/>
      <w:numFmt w:val="bullet"/>
      <w:lvlText w:val=""/>
      <w:lvlJc w:val="left"/>
      <w:pPr>
        <w:ind w:left="6480" w:hanging="360"/>
      </w:pPr>
      <w:rPr>
        <w:rFonts w:ascii="Wingdings" w:hAnsi="Wingdings" w:cs="Wingdings" w:hint="default"/>
      </w:rPr>
    </w:lvl>
  </w:abstractNum>
  <w:abstractNum w:abstractNumId="26" w15:restartNumberingAfterBreak="0">
    <w:nsid w:val="4AF30A38"/>
    <w:multiLevelType w:val="hybridMultilevel"/>
    <w:tmpl w:val="8E5011F2"/>
    <w:lvl w:ilvl="0" w:tplc="CF941982">
      <w:start w:val="1"/>
      <w:numFmt w:val="bullet"/>
      <w:lvlText w:val=""/>
      <w:lvlJc w:val="left"/>
      <w:pPr>
        <w:ind w:left="720" w:hanging="360"/>
      </w:pPr>
      <w:rPr>
        <w:rFonts w:ascii="Symbol" w:hAnsi="Symbol" w:cs="Symbol" w:hint="default"/>
        <w:sz w:val="18"/>
        <w:szCs w:val="18"/>
      </w:rPr>
    </w:lvl>
    <w:lvl w:ilvl="1" w:tplc="0430EEEA">
      <w:start w:val="1"/>
      <w:numFmt w:val="bullet"/>
      <w:lvlText w:val="o"/>
      <w:lvlJc w:val="left"/>
      <w:pPr>
        <w:ind w:left="1440" w:hanging="360"/>
      </w:pPr>
      <w:rPr>
        <w:rFonts w:ascii="Courier New" w:hAnsi="Courier New" w:cs="Courier New" w:hint="default"/>
      </w:rPr>
    </w:lvl>
    <w:lvl w:ilvl="2" w:tplc="0986A6D4">
      <w:start w:val="1"/>
      <w:numFmt w:val="bullet"/>
      <w:lvlText w:val=""/>
      <w:lvlJc w:val="left"/>
      <w:pPr>
        <w:ind w:left="2160" w:hanging="360"/>
      </w:pPr>
      <w:rPr>
        <w:rFonts w:ascii="Wingdings" w:hAnsi="Wingdings" w:cs="Wingdings" w:hint="default"/>
      </w:rPr>
    </w:lvl>
    <w:lvl w:ilvl="3" w:tplc="A704CC34">
      <w:start w:val="1"/>
      <w:numFmt w:val="bullet"/>
      <w:lvlText w:val=""/>
      <w:lvlJc w:val="left"/>
      <w:pPr>
        <w:ind w:left="2880" w:hanging="360"/>
      </w:pPr>
      <w:rPr>
        <w:rFonts w:ascii="Symbol" w:hAnsi="Symbol" w:cs="Symbol" w:hint="default"/>
      </w:rPr>
    </w:lvl>
    <w:lvl w:ilvl="4" w:tplc="6310C580">
      <w:start w:val="1"/>
      <w:numFmt w:val="bullet"/>
      <w:lvlText w:val="o"/>
      <w:lvlJc w:val="left"/>
      <w:pPr>
        <w:ind w:left="3600" w:hanging="360"/>
      </w:pPr>
      <w:rPr>
        <w:rFonts w:ascii="Courier New" w:hAnsi="Courier New" w:cs="Courier New" w:hint="default"/>
      </w:rPr>
    </w:lvl>
    <w:lvl w:ilvl="5" w:tplc="74042936">
      <w:start w:val="1"/>
      <w:numFmt w:val="bullet"/>
      <w:lvlText w:val=""/>
      <w:lvlJc w:val="left"/>
      <w:pPr>
        <w:ind w:left="4320" w:hanging="360"/>
      </w:pPr>
      <w:rPr>
        <w:rFonts w:ascii="Wingdings" w:hAnsi="Wingdings" w:cs="Wingdings" w:hint="default"/>
      </w:rPr>
    </w:lvl>
    <w:lvl w:ilvl="6" w:tplc="55483D46">
      <w:start w:val="1"/>
      <w:numFmt w:val="bullet"/>
      <w:lvlText w:val=""/>
      <w:lvlJc w:val="left"/>
      <w:pPr>
        <w:ind w:left="5040" w:hanging="360"/>
      </w:pPr>
      <w:rPr>
        <w:rFonts w:ascii="Symbol" w:hAnsi="Symbol" w:cs="Symbol" w:hint="default"/>
      </w:rPr>
    </w:lvl>
    <w:lvl w:ilvl="7" w:tplc="1EDC41E4">
      <w:start w:val="1"/>
      <w:numFmt w:val="bullet"/>
      <w:lvlText w:val="o"/>
      <w:lvlJc w:val="left"/>
      <w:pPr>
        <w:ind w:left="5760" w:hanging="360"/>
      </w:pPr>
      <w:rPr>
        <w:rFonts w:ascii="Courier New" w:hAnsi="Courier New" w:cs="Courier New" w:hint="default"/>
      </w:rPr>
    </w:lvl>
    <w:lvl w:ilvl="8" w:tplc="37E84156">
      <w:start w:val="1"/>
      <w:numFmt w:val="bullet"/>
      <w:lvlText w:val=""/>
      <w:lvlJc w:val="left"/>
      <w:pPr>
        <w:ind w:left="6480" w:hanging="360"/>
      </w:pPr>
      <w:rPr>
        <w:rFonts w:ascii="Wingdings" w:hAnsi="Wingdings" w:cs="Wingdings" w:hint="default"/>
      </w:rPr>
    </w:lvl>
  </w:abstractNum>
  <w:abstractNum w:abstractNumId="27"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732657A"/>
    <w:multiLevelType w:val="hybridMultilevel"/>
    <w:tmpl w:val="ADF0803A"/>
    <w:lvl w:ilvl="0" w:tplc="DA4AC6F6">
      <w:start w:val="1"/>
      <w:numFmt w:val="bullet"/>
      <w:lvlText w:val=""/>
      <w:lvlJc w:val="left"/>
      <w:pPr>
        <w:ind w:left="720" w:hanging="360"/>
      </w:pPr>
      <w:rPr>
        <w:rFonts w:ascii="Symbol" w:hAnsi="Symbol" w:cs="Symbol" w:hint="default"/>
        <w:sz w:val="18"/>
        <w:szCs w:val="18"/>
      </w:rPr>
    </w:lvl>
    <w:lvl w:ilvl="1" w:tplc="675222AA">
      <w:start w:val="1"/>
      <w:numFmt w:val="bullet"/>
      <w:lvlText w:val="o"/>
      <w:lvlJc w:val="left"/>
      <w:pPr>
        <w:ind w:left="1440" w:hanging="360"/>
      </w:pPr>
      <w:rPr>
        <w:rFonts w:ascii="Courier New" w:hAnsi="Courier New" w:cs="Courier New" w:hint="default"/>
      </w:rPr>
    </w:lvl>
    <w:lvl w:ilvl="2" w:tplc="5AF614B4">
      <w:start w:val="1"/>
      <w:numFmt w:val="bullet"/>
      <w:lvlText w:val=""/>
      <w:lvlJc w:val="left"/>
      <w:pPr>
        <w:ind w:left="2160" w:hanging="360"/>
      </w:pPr>
      <w:rPr>
        <w:rFonts w:ascii="Wingdings" w:hAnsi="Wingdings" w:cs="Wingdings" w:hint="default"/>
      </w:rPr>
    </w:lvl>
    <w:lvl w:ilvl="3" w:tplc="9B9C5BFA">
      <w:start w:val="1"/>
      <w:numFmt w:val="bullet"/>
      <w:lvlText w:val=""/>
      <w:lvlJc w:val="left"/>
      <w:pPr>
        <w:ind w:left="2880" w:hanging="360"/>
      </w:pPr>
      <w:rPr>
        <w:rFonts w:ascii="Symbol" w:hAnsi="Symbol" w:cs="Symbol" w:hint="default"/>
      </w:rPr>
    </w:lvl>
    <w:lvl w:ilvl="4" w:tplc="062C0FE8">
      <w:start w:val="1"/>
      <w:numFmt w:val="bullet"/>
      <w:lvlText w:val="o"/>
      <w:lvlJc w:val="left"/>
      <w:pPr>
        <w:ind w:left="3600" w:hanging="360"/>
      </w:pPr>
      <w:rPr>
        <w:rFonts w:ascii="Courier New" w:hAnsi="Courier New" w:cs="Courier New" w:hint="default"/>
      </w:rPr>
    </w:lvl>
    <w:lvl w:ilvl="5" w:tplc="BE80CF52">
      <w:start w:val="1"/>
      <w:numFmt w:val="bullet"/>
      <w:lvlText w:val=""/>
      <w:lvlJc w:val="left"/>
      <w:pPr>
        <w:ind w:left="4320" w:hanging="360"/>
      </w:pPr>
      <w:rPr>
        <w:rFonts w:ascii="Wingdings" w:hAnsi="Wingdings" w:cs="Wingdings" w:hint="default"/>
      </w:rPr>
    </w:lvl>
    <w:lvl w:ilvl="6" w:tplc="FA0A1748">
      <w:start w:val="1"/>
      <w:numFmt w:val="bullet"/>
      <w:lvlText w:val=""/>
      <w:lvlJc w:val="left"/>
      <w:pPr>
        <w:ind w:left="5040" w:hanging="360"/>
      </w:pPr>
      <w:rPr>
        <w:rFonts w:ascii="Symbol" w:hAnsi="Symbol" w:cs="Symbol" w:hint="default"/>
      </w:rPr>
    </w:lvl>
    <w:lvl w:ilvl="7" w:tplc="8AC40C30">
      <w:start w:val="1"/>
      <w:numFmt w:val="bullet"/>
      <w:lvlText w:val="o"/>
      <w:lvlJc w:val="left"/>
      <w:pPr>
        <w:ind w:left="5760" w:hanging="360"/>
      </w:pPr>
      <w:rPr>
        <w:rFonts w:ascii="Courier New" w:hAnsi="Courier New" w:cs="Courier New" w:hint="default"/>
      </w:rPr>
    </w:lvl>
    <w:lvl w:ilvl="8" w:tplc="E434269C">
      <w:start w:val="1"/>
      <w:numFmt w:val="bullet"/>
      <w:lvlText w:val=""/>
      <w:lvlJc w:val="left"/>
      <w:pPr>
        <w:ind w:left="6480" w:hanging="360"/>
      </w:pPr>
      <w:rPr>
        <w:rFonts w:ascii="Wingdings" w:hAnsi="Wingdings" w:cs="Wingdings" w:hint="default"/>
      </w:rPr>
    </w:lvl>
  </w:abstractNum>
  <w:abstractNum w:abstractNumId="29" w15:restartNumberingAfterBreak="0">
    <w:nsid w:val="59597053"/>
    <w:multiLevelType w:val="hybridMultilevel"/>
    <w:tmpl w:val="E50E0572"/>
    <w:lvl w:ilvl="0" w:tplc="23B651D6">
      <w:start w:val="1"/>
      <w:numFmt w:val="bullet"/>
      <w:lvlText w:val=""/>
      <w:lvlJc w:val="left"/>
      <w:pPr>
        <w:ind w:left="720" w:hanging="360"/>
      </w:pPr>
      <w:rPr>
        <w:rFonts w:ascii="Symbol" w:hAnsi="Symbol" w:cs="Symbol" w:hint="default"/>
        <w:sz w:val="18"/>
        <w:szCs w:val="18"/>
      </w:rPr>
    </w:lvl>
    <w:lvl w:ilvl="1" w:tplc="040C7FB0">
      <w:start w:val="1"/>
      <w:numFmt w:val="bullet"/>
      <w:lvlText w:val="o"/>
      <w:lvlJc w:val="left"/>
      <w:pPr>
        <w:ind w:left="1440" w:hanging="360"/>
      </w:pPr>
      <w:rPr>
        <w:rFonts w:ascii="Courier New" w:hAnsi="Courier New" w:cs="Courier New" w:hint="default"/>
      </w:rPr>
    </w:lvl>
    <w:lvl w:ilvl="2" w:tplc="23A61F0A">
      <w:start w:val="1"/>
      <w:numFmt w:val="bullet"/>
      <w:lvlText w:val=""/>
      <w:lvlJc w:val="left"/>
      <w:pPr>
        <w:ind w:left="2160" w:hanging="360"/>
      </w:pPr>
      <w:rPr>
        <w:rFonts w:ascii="Wingdings" w:hAnsi="Wingdings" w:cs="Wingdings" w:hint="default"/>
      </w:rPr>
    </w:lvl>
    <w:lvl w:ilvl="3" w:tplc="36D045F4">
      <w:start w:val="1"/>
      <w:numFmt w:val="bullet"/>
      <w:lvlText w:val=""/>
      <w:lvlJc w:val="left"/>
      <w:pPr>
        <w:ind w:left="2880" w:hanging="360"/>
      </w:pPr>
      <w:rPr>
        <w:rFonts w:ascii="Symbol" w:hAnsi="Symbol" w:cs="Symbol" w:hint="default"/>
      </w:rPr>
    </w:lvl>
    <w:lvl w:ilvl="4" w:tplc="26363DB0">
      <w:start w:val="1"/>
      <w:numFmt w:val="bullet"/>
      <w:lvlText w:val="o"/>
      <w:lvlJc w:val="left"/>
      <w:pPr>
        <w:ind w:left="3600" w:hanging="360"/>
      </w:pPr>
      <w:rPr>
        <w:rFonts w:ascii="Courier New" w:hAnsi="Courier New" w:cs="Courier New" w:hint="default"/>
      </w:rPr>
    </w:lvl>
    <w:lvl w:ilvl="5" w:tplc="E1B0B920">
      <w:start w:val="1"/>
      <w:numFmt w:val="bullet"/>
      <w:lvlText w:val=""/>
      <w:lvlJc w:val="left"/>
      <w:pPr>
        <w:ind w:left="4320" w:hanging="360"/>
      </w:pPr>
      <w:rPr>
        <w:rFonts w:ascii="Wingdings" w:hAnsi="Wingdings" w:cs="Wingdings" w:hint="default"/>
      </w:rPr>
    </w:lvl>
    <w:lvl w:ilvl="6" w:tplc="7258FB7A">
      <w:start w:val="1"/>
      <w:numFmt w:val="bullet"/>
      <w:lvlText w:val=""/>
      <w:lvlJc w:val="left"/>
      <w:pPr>
        <w:ind w:left="5040" w:hanging="360"/>
      </w:pPr>
      <w:rPr>
        <w:rFonts w:ascii="Symbol" w:hAnsi="Symbol" w:cs="Symbol" w:hint="default"/>
      </w:rPr>
    </w:lvl>
    <w:lvl w:ilvl="7" w:tplc="259080DA">
      <w:start w:val="1"/>
      <w:numFmt w:val="bullet"/>
      <w:lvlText w:val="o"/>
      <w:lvlJc w:val="left"/>
      <w:pPr>
        <w:ind w:left="5760" w:hanging="360"/>
      </w:pPr>
      <w:rPr>
        <w:rFonts w:ascii="Courier New" w:hAnsi="Courier New" w:cs="Courier New" w:hint="default"/>
      </w:rPr>
    </w:lvl>
    <w:lvl w:ilvl="8" w:tplc="D026FC10">
      <w:start w:val="1"/>
      <w:numFmt w:val="bullet"/>
      <w:lvlText w:val=""/>
      <w:lvlJc w:val="left"/>
      <w:pPr>
        <w:ind w:left="6480" w:hanging="360"/>
      </w:pPr>
      <w:rPr>
        <w:rFonts w:ascii="Wingdings" w:hAnsi="Wingdings" w:cs="Wingdings" w:hint="default"/>
      </w:rPr>
    </w:lvl>
  </w:abstractNum>
  <w:abstractNum w:abstractNumId="30" w15:restartNumberingAfterBreak="0">
    <w:nsid w:val="607C3A0E"/>
    <w:multiLevelType w:val="hybridMultilevel"/>
    <w:tmpl w:val="B4C80896"/>
    <w:lvl w:ilvl="0" w:tplc="9C8A081E">
      <w:start w:val="1"/>
      <w:numFmt w:val="bullet"/>
      <w:lvlText w:val=""/>
      <w:lvlJc w:val="left"/>
      <w:pPr>
        <w:ind w:left="720" w:hanging="360"/>
      </w:pPr>
      <w:rPr>
        <w:rFonts w:ascii="Symbol" w:hAnsi="Symbol" w:cs="Symbol" w:hint="default"/>
        <w:sz w:val="18"/>
        <w:szCs w:val="18"/>
      </w:rPr>
    </w:lvl>
    <w:lvl w:ilvl="1" w:tplc="BCB601DC">
      <w:start w:val="1"/>
      <w:numFmt w:val="bullet"/>
      <w:lvlText w:val="o"/>
      <w:lvlJc w:val="left"/>
      <w:pPr>
        <w:ind w:left="1440" w:hanging="360"/>
      </w:pPr>
      <w:rPr>
        <w:rFonts w:ascii="Courier New" w:hAnsi="Courier New" w:cs="Courier New" w:hint="default"/>
      </w:rPr>
    </w:lvl>
    <w:lvl w:ilvl="2" w:tplc="A7E0EAF0">
      <w:start w:val="1"/>
      <w:numFmt w:val="bullet"/>
      <w:lvlText w:val=""/>
      <w:lvlJc w:val="left"/>
      <w:pPr>
        <w:ind w:left="2160" w:hanging="360"/>
      </w:pPr>
      <w:rPr>
        <w:rFonts w:ascii="Wingdings" w:hAnsi="Wingdings" w:cs="Wingdings" w:hint="default"/>
      </w:rPr>
    </w:lvl>
    <w:lvl w:ilvl="3" w:tplc="9CC819E0">
      <w:start w:val="1"/>
      <w:numFmt w:val="bullet"/>
      <w:lvlText w:val=""/>
      <w:lvlJc w:val="left"/>
      <w:pPr>
        <w:ind w:left="2880" w:hanging="360"/>
      </w:pPr>
      <w:rPr>
        <w:rFonts w:ascii="Symbol" w:hAnsi="Symbol" w:cs="Symbol" w:hint="default"/>
      </w:rPr>
    </w:lvl>
    <w:lvl w:ilvl="4" w:tplc="0BF410D2">
      <w:start w:val="1"/>
      <w:numFmt w:val="bullet"/>
      <w:lvlText w:val="o"/>
      <w:lvlJc w:val="left"/>
      <w:pPr>
        <w:ind w:left="3600" w:hanging="360"/>
      </w:pPr>
      <w:rPr>
        <w:rFonts w:ascii="Courier New" w:hAnsi="Courier New" w:cs="Courier New" w:hint="default"/>
      </w:rPr>
    </w:lvl>
    <w:lvl w:ilvl="5" w:tplc="9F040A88">
      <w:start w:val="1"/>
      <w:numFmt w:val="bullet"/>
      <w:lvlText w:val=""/>
      <w:lvlJc w:val="left"/>
      <w:pPr>
        <w:ind w:left="4320" w:hanging="360"/>
      </w:pPr>
      <w:rPr>
        <w:rFonts w:ascii="Wingdings" w:hAnsi="Wingdings" w:cs="Wingdings" w:hint="default"/>
      </w:rPr>
    </w:lvl>
    <w:lvl w:ilvl="6" w:tplc="4F2CE228">
      <w:start w:val="1"/>
      <w:numFmt w:val="bullet"/>
      <w:lvlText w:val=""/>
      <w:lvlJc w:val="left"/>
      <w:pPr>
        <w:ind w:left="5040" w:hanging="360"/>
      </w:pPr>
      <w:rPr>
        <w:rFonts w:ascii="Symbol" w:hAnsi="Symbol" w:cs="Symbol" w:hint="default"/>
      </w:rPr>
    </w:lvl>
    <w:lvl w:ilvl="7" w:tplc="A47CBA6A">
      <w:start w:val="1"/>
      <w:numFmt w:val="bullet"/>
      <w:lvlText w:val="o"/>
      <w:lvlJc w:val="left"/>
      <w:pPr>
        <w:ind w:left="5760" w:hanging="360"/>
      </w:pPr>
      <w:rPr>
        <w:rFonts w:ascii="Courier New" w:hAnsi="Courier New" w:cs="Courier New" w:hint="default"/>
      </w:rPr>
    </w:lvl>
    <w:lvl w:ilvl="8" w:tplc="086A4798">
      <w:start w:val="1"/>
      <w:numFmt w:val="bullet"/>
      <w:lvlText w:val=""/>
      <w:lvlJc w:val="left"/>
      <w:pPr>
        <w:ind w:left="6480" w:hanging="360"/>
      </w:pPr>
      <w:rPr>
        <w:rFonts w:ascii="Wingdings" w:hAnsi="Wingdings" w:cs="Wingdings" w:hint="default"/>
      </w:rPr>
    </w:lvl>
  </w:abstractNum>
  <w:abstractNum w:abstractNumId="31" w15:restartNumberingAfterBreak="0">
    <w:nsid w:val="61926AC2"/>
    <w:multiLevelType w:val="hybridMultilevel"/>
    <w:tmpl w:val="D5D4A1F6"/>
    <w:lvl w:ilvl="0" w:tplc="F8C8C2E8">
      <w:start w:val="1"/>
      <w:numFmt w:val="bullet"/>
      <w:lvlText w:val=""/>
      <w:lvlJc w:val="left"/>
      <w:pPr>
        <w:ind w:left="720" w:hanging="360"/>
      </w:pPr>
      <w:rPr>
        <w:rFonts w:ascii="Symbol" w:hAnsi="Symbol" w:cs="Symbol" w:hint="default"/>
        <w:sz w:val="18"/>
        <w:szCs w:val="18"/>
      </w:rPr>
    </w:lvl>
    <w:lvl w:ilvl="1" w:tplc="EDA2E042">
      <w:start w:val="1"/>
      <w:numFmt w:val="bullet"/>
      <w:lvlText w:val="o"/>
      <w:lvlJc w:val="left"/>
      <w:pPr>
        <w:ind w:left="1440" w:hanging="360"/>
      </w:pPr>
      <w:rPr>
        <w:rFonts w:ascii="Courier New" w:hAnsi="Courier New" w:cs="Courier New" w:hint="default"/>
      </w:rPr>
    </w:lvl>
    <w:lvl w:ilvl="2" w:tplc="ECAE892C">
      <w:start w:val="1"/>
      <w:numFmt w:val="bullet"/>
      <w:lvlText w:val=""/>
      <w:lvlJc w:val="left"/>
      <w:pPr>
        <w:ind w:left="2160" w:hanging="360"/>
      </w:pPr>
      <w:rPr>
        <w:rFonts w:ascii="Wingdings" w:hAnsi="Wingdings" w:cs="Wingdings" w:hint="default"/>
      </w:rPr>
    </w:lvl>
    <w:lvl w:ilvl="3" w:tplc="07D01DA2">
      <w:start w:val="1"/>
      <w:numFmt w:val="bullet"/>
      <w:lvlText w:val=""/>
      <w:lvlJc w:val="left"/>
      <w:pPr>
        <w:ind w:left="2880" w:hanging="360"/>
      </w:pPr>
      <w:rPr>
        <w:rFonts w:ascii="Symbol" w:hAnsi="Symbol" w:cs="Symbol" w:hint="default"/>
      </w:rPr>
    </w:lvl>
    <w:lvl w:ilvl="4" w:tplc="4C2A4CE6">
      <w:start w:val="1"/>
      <w:numFmt w:val="bullet"/>
      <w:lvlText w:val="o"/>
      <w:lvlJc w:val="left"/>
      <w:pPr>
        <w:ind w:left="3600" w:hanging="360"/>
      </w:pPr>
      <w:rPr>
        <w:rFonts w:ascii="Courier New" w:hAnsi="Courier New" w:cs="Courier New" w:hint="default"/>
      </w:rPr>
    </w:lvl>
    <w:lvl w:ilvl="5" w:tplc="AB58007C">
      <w:start w:val="1"/>
      <w:numFmt w:val="bullet"/>
      <w:lvlText w:val=""/>
      <w:lvlJc w:val="left"/>
      <w:pPr>
        <w:ind w:left="4320" w:hanging="360"/>
      </w:pPr>
      <w:rPr>
        <w:rFonts w:ascii="Wingdings" w:hAnsi="Wingdings" w:cs="Wingdings" w:hint="default"/>
      </w:rPr>
    </w:lvl>
    <w:lvl w:ilvl="6" w:tplc="172EC0F2">
      <w:start w:val="1"/>
      <w:numFmt w:val="bullet"/>
      <w:lvlText w:val=""/>
      <w:lvlJc w:val="left"/>
      <w:pPr>
        <w:ind w:left="5040" w:hanging="360"/>
      </w:pPr>
      <w:rPr>
        <w:rFonts w:ascii="Symbol" w:hAnsi="Symbol" w:cs="Symbol" w:hint="default"/>
      </w:rPr>
    </w:lvl>
    <w:lvl w:ilvl="7" w:tplc="9CB0892E">
      <w:start w:val="1"/>
      <w:numFmt w:val="bullet"/>
      <w:lvlText w:val="o"/>
      <w:lvlJc w:val="left"/>
      <w:pPr>
        <w:ind w:left="5760" w:hanging="360"/>
      </w:pPr>
      <w:rPr>
        <w:rFonts w:ascii="Courier New" w:hAnsi="Courier New" w:cs="Courier New" w:hint="default"/>
      </w:rPr>
    </w:lvl>
    <w:lvl w:ilvl="8" w:tplc="1FA69D90">
      <w:start w:val="1"/>
      <w:numFmt w:val="bullet"/>
      <w:lvlText w:val=""/>
      <w:lvlJc w:val="left"/>
      <w:pPr>
        <w:ind w:left="6480" w:hanging="360"/>
      </w:pPr>
      <w:rPr>
        <w:rFonts w:ascii="Wingdings" w:hAnsi="Wingdings" w:cs="Wingdings" w:hint="default"/>
      </w:rPr>
    </w:lvl>
  </w:abstractNum>
  <w:abstractNum w:abstractNumId="32" w15:restartNumberingAfterBreak="0">
    <w:nsid w:val="620F1238"/>
    <w:multiLevelType w:val="hybridMultilevel"/>
    <w:tmpl w:val="425AE9D2"/>
    <w:lvl w:ilvl="0" w:tplc="AA1ED9C2">
      <w:start w:val="1"/>
      <w:numFmt w:val="decimal"/>
      <w:lvlText w:val="%1."/>
      <w:lvlJc w:val="left"/>
      <w:pPr>
        <w:ind w:left="720" w:hanging="360"/>
      </w:pPr>
      <w:rPr>
        <w:rFonts w:ascii="Arial" w:hAnsi="Arial" w:cs="Arial" w:hint="default"/>
        <w:sz w:val="18"/>
        <w:szCs w:val="18"/>
      </w:rPr>
    </w:lvl>
    <w:lvl w:ilvl="1" w:tplc="99A86C56">
      <w:start w:val="1"/>
      <w:numFmt w:val="decimal"/>
      <w:lvlText w:val="%2."/>
      <w:lvlJc w:val="left"/>
      <w:pPr>
        <w:ind w:left="1440" w:hanging="360"/>
      </w:pPr>
    </w:lvl>
    <w:lvl w:ilvl="2" w:tplc="BE30D142">
      <w:start w:val="1"/>
      <w:numFmt w:val="decimal"/>
      <w:lvlText w:val="%3."/>
      <w:lvlJc w:val="left"/>
      <w:pPr>
        <w:ind w:left="2160" w:hanging="360"/>
      </w:pPr>
    </w:lvl>
    <w:lvl w:ilvl="3" w:tplc="84B0F7F6">
      <w:start w:val="1"/>
      <w:numFmt w:val="decimal"/>
      <w:lvlText w:val="%4."/>
      <w:lvlJc w:val="left"/>
      <w:pPr>
        <w:ind w:left="2880" w:hanging="360"/>
      </w:pPr>
    </w:lvl>
    <w:lvl w:ilvl="4" w:tplc="3EA802D6">
      <w:start w:val="1"/>
      <w:numFmt w:val="decimal"/>
      <w:lvlText w:val="%5."/>
      <w:lvlJc w:val="left"/>
      <w:pPr>
        <w:ind w:left="3600" w:hanging="360"/>
      </w:pPr>
    </w:lvl>
    <w:lvl w:ilvl="5" w:tplc="1E089834">
      <w:start w:val="1"/>
      <w:numFmt w:val="decimal"/>
      <w:lvlText w:val="%6."/>
      <w:lvlJc w:val="left"/>
      <w:pPr>
        <w:ind w:left="4320" w:hanging="360"/>
      </w:pPr>
    </w:lvl>
    <w:lvl w:ilvl="6" w:tplc="6EB466A6">
      <w:start w:val="1"/>
      <w:numFmt w:val="decimal"/>
      <w:lvlText w:val="%7."/>
      <w:lvlJc w:val="left"/>
      <w:pPr>
        <w:ind w:left="5040" w:hanging="360"/>
      </w:pPr>
    </w:lvl>
    <w:lvl w:ilvl="7" w:tplc="7A1261C0">
      <w:start w:val="1"/>
      <w:numFmt w:val="decimal"/>
      <w:lvlText w:val="%8."/>
      <w:lvlJc w:val="left"/>
      <w:pPr>
        <w:ind w:left="5760" w:hanging="360"/>
      </w:pPr>
    </w:lvl>
    <w:lvl w:ilvl="8" w:tplc="814CC562">
      <w:start w:val="1"/>
      <w:numFmt w:val="decimal"/>
      <w:lvlText w:val="%9."/>
      <w:lvlJc w:val="left"/>
      <w:pPr>
        <w:ind w:left="6480" w:hanging="360"/>
      </w:pPr>
    </w:lvl>
  </w:abstractNum>
  <w:abstractNum w:abstractNumId="33"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37463B"/>
    <w:multiLevelType w:val="hybridMultilevel"/>
    <w:tmpl w:val="F34C4688"/>
    <w:lvl w:ilvl="0" w:tplc="326CD8A8">
      <w:start w:val="1"/>
      <w:numFmt w:val="bullet"/>
      <w:lvlText w:val=""/>
      <w:lvlJc w:val="left"/>
      <w:pPr>
        <w:ind w:left="720" w:hanging="360"/>
      </w:pPr>
      <w:rPr>
        <w:rFonts w:ascii="Symbol" w:hAnsi="Symbol" w:cs="Symbol" w:hint="default"/>
        <w:sz w:val="18"/>
        <w:szCs w:val="18"/>
      </w:rPr>
    </w:lvl>
    <w:lvl w:ilvl="1" w:tplc="25441954">
      <w:start w:val="1"/>
      <w:numFmt w:val="bullet"/>
      <w:lvlText w:val="o"/>
      <w:lvlJc w:val="left"/>
      <w:pPr>
        <w:ind w:left="1440" w:hanging="360"/>
      </w:pPr>
      <w:rPr>
        <w:rFonts w:ascii="Courier New" w:hAnsi="Courier New" w:cs="Courier New" w:hint="default"/>
      </w:rPr>
    </w:lvl>
    <w:lvl w:ilvl="2" w:tplc="14FC66A8">
      <w:start w:val="1"/>
      <w:numFmt w:val="bullet"/>
      <w:lvlText w:val=""/>
      <w:lvlJc w:val="left"/>
      <w:pPr>
        <w:ind w:left="2160" w:hanging="360"/>
      </w:pPr>
      <w:rPr>
        <w:rFonts w:ascii="Wingdings" w:hAnsi="Wingdings" w:cs="Wingdings" w:hint="default"/>
      </w:rPr>
    </w:lvl>
    <w:lvl w:ilvl="3" w:tplc="B5E0DA54">
      <w:start w:val="1"/>
      <w:numFmt w:val="bullet"/>
      <w:lvlText w:val=""/>
      <w:lvlJc w:val="left"/>
      <w:pPr>
        <w:ind w:left="2880" w:hanging="360"/>
      </w:pPr>
      <w:rPr>
        <w:rFonts w:ascii="Symbol" w:hAnsi="Symbol" w:cs="Symbol" w:hint="default"/>
      </w:rPr>
    </w:lvl>
    <w:lvl w:ilvl="4" w:tplc="540E1B24">
      <w:start w:val="1"/>
      <w:numFmt w:val="bullet"/>
      <w:lvlText w:val="o"/>
      <w:lvlJc w:val="left"/>
      <w:pPr>
        <w:ind w:left="3600" w:hanging="360"/>
      </w:pPr>
      <w:rPr>
        <w:rFonts w:ascii="Courier New" w:hAnsi="Courier New" w:cs="Courier New" w:hint="default"/>
      </w:rPr>
    </w:lvl>
    <w:lvl w:ilvl="5" w:tplc="9AE4A754">
      <w:start w:val="1"/>
      <w:numFmt w:val="bullet"/>
      <w:lvlText w:val=""/>
      <w:lvlJc w:val="left"/>
      <w:pPr>
        <w:ind w:left="4320" w:hanging="360"/>
      </w:pPr>
      <w:rPr>
        <w:rFonts w:ascii="Wingdings" w:hAnsi="Wingdings" w:cs="Wingdings" w:hint="default"/>
      </w:rPr>
    </w:lvl>
    <w:lvl w:ilvl="6" w:tplc="B1CC6BA4">
      <w:start w:val="1"/>
      <w:numFmt w:val="bullet"/>
      <w:lvlText w:val=""/>
      <w:lvlJc w:val="left"/>
      <w:pPr>
        <w:ind w:left="5040" w:hanging="360"/>
      </w:pPr>
      <w:rPr>
        <w:rFonts w:ascii="Symbol" w:hAnsi="Symbol" w:cs="Symbol" w:hint="default"/>
      </w:rPr>
    </w:lvl>
    <w:lvl w:ilvl="7" w:tplc="D35C1708">
      <w:start w:val="1"/>
      <w:numFmt w:val="bullet"/>
      <w:lvlText w:val="o"/>
      <w:lvlJc w:val="left"/>
      <w:pPr>
        <w:ind w:left="5760" w:hanging="360"/>
      </w:pPr>
      <w:rPr>
        <w:rFonts w:ascii="Courier New" w:hAnsi="Courier New" w:cs="Courier New" w:hint="default"/>
      </w:rPr>
    </w:lvl>
    <w:lvl w:ilvl="8" w:tplc="CB400A44">
      <w:start w:val="1"/>
      <w:numFmt w:val="bullet"/>
      <w:lvlText w:val=""/>
      <w:lvlJc w:val="left"/>
      <w:pPr>
        <w:ind w:left="6480" w:hanging="360"/>
      </w:pPr>
      <w:rPr>
        <w:rFonts w:ascii="Wingdings" w:hAnsi="Wingdings" w:cs="Wingdings" w:hint="default"/>
      </w:rPr>
    </w:lvl>
  </w:abstractNum>
  <w:abstractNum w:abstractNumId="35" w15:restartNumberingAfterBreak="0">
    <w:nsid w:val="68F07D4B"/>
    <w:multiLevelType w:val="hybridMultilevel"/>
    <w:tmpl w:val="15EAEF26"/>
    <w:lvl w:ilvl="0" w:tplc="23526828">
      <w:start w:val="1"/>
      <w:numFmt w:val="bullet"/>
      <w:lvlText w:val=""/>
      <w:lvlJc w:val="left"/>
      <w:pPr>
        <w:ind w:left="720" w:hanging="360"/>
      </w:pPr>
      <w:rPr>
        <w:rFonts w:ascii="Symbol" w:hAnsi="Symbol" w:cs="Symbol" w:hint="default"/>
        <w:sz w:val="18"/>
        <w:szCs w:val="18"/>
      </w:rPr>
    </w:lvl>
    <w:lvl w:ilvl="1" w:tplc="328C6FF2">
      <w:start w:val="1"/>
      <w:numFmt w:val="bullet"/>
      <w:lvlText w:val="o"/>
      <w:lvlJc w:val="left"/>
      <w:pPr>
        <w:ind w:left="1440" w:hanging="360"/>
      </w:pPr>
      <w:rPr>
        <w:rFonts w:ascii="Courier New" w:hAnsi="Courier New" w:cs="Courier New" w:hint="default"/>
      </w:rPr>
    </w:lvl>
    <w:lvl w:ilvl="2" w:tplc="009471A2">
      <w:start w:val="1"/>
      <w:numFmt w:val="bullet"/>
      <w:lvlText w:val=""/>
      <w:lvlJc w:val="left"/>
      <w:pPr>
        <w:ind w:left="2160" w:hanging="360"/>
      </w:pPr>
      <w:rPr>
        <w:rFonts w:ascii="Wingdings" w:hAnsi="Wingdings" w:cs="Wingdings" w:hint="default"/>
      </w:rPr>
    </w:lvl>
    <w:lvl w:ilvl="3" w:tplc="DF08B85A">
      <w:start w:val="1"/>
      <w:numFmt w:val="bullet"/>
      <w:lvlText w:val=""/>
      <w:lvlJc w:val="left"/>
      <w:pPr>
        <w:ind w:left="2880" w:hanging="360"/>
      </w:pPr>
      <w:rPr>
        <w:rFonts w:ascii="Symbol" w:hAnsi="Symbol" w:cs="Symbol" w:hint="default"/>
      </w:rPr>
    </w:lvl>
    <w:lvl w:ilvl="4" w:tplc="D68EC09A">
      <w:start w:val="1"/>
      <w:numFmt w:val="bullet"/>
      <w:lvlText w:val="o"/>
      <w:lvlJc w:val="left"/>
      <w:pPr>
        <w:ind w:left="3600" w:hanging="360"/>
      </w:pPr>
      <w:rPr>
        <w:rFonts w:ascii="Courier New" w:hAnsi="Courier New" w:cs="Courier New" w:hint="default"/>
      </w:rPr>
    </w:lvl>
    <w:lvl w:ilvl="5" w:tplc="7528133A">
      <w:start w:val="1"/>
      <w:numFmt w:val="bullet"/>
      <w:lvlText w:val=""/>
      <w:lvlJc w:val="left"/>
      <w:pPr>
        <w:ind w:left="4320" w:hanging="360"/>
      </w:pPr>
      <w:rPr>
        <w:rFonts w:ascii="Wingdings" w:hAnsi="Wingdings" w:cs="Wingdings" w:hint="default"/>
      </w:rPr>
    </w:lvl>
    <w:lvl w:ilvl="6" w:tplc="FD16CBA4">
      <w:start w:val="1"/>
      <w:numFmt w:val="bullet"/>
      <w:lvlText w:val=""/>
      <w:lvlJc w:val="left"/>
      <w:pPr>
        <w:ind w:left="5040" w:hanging="360"/>
      </w:pPr>
      <w:rPr>
        <w:rFonts w:ascii="Symbol" w:hAnsi="Symbol" w:cs="Symbol" w:hint="default"/>
      </w:rPr>
    </w:lvl>
    <w:lvl w:ilvl="7" w:tplc="DC380D58">
      <w:start w:val="1"/>
      <w:numFmt w:val="bullet"/>
      <w:lvlText w:val="o"/>
      <w:lvlJc w:val="left"/>
      <w:pPr>
        <w:ind w:left="5760" w:hanging="360"/>
      </w:pPr>
      <w:rPr>
        <w:rFonts w:ascii="Courier New" w:hAnsi="Courier New" w:cs="Courier New" w:hint="default"/>
      </w:rPr>
    </w:lvl>
    <w:lvl w:ilvl="8" w:tplc="46383636">
      <w:start w:val="1"/>
      <w:numFmt w:val="bullet"/>
      <w:lvlText w:val=""/>
      <w:lvlJc w:val="left"/>
      <w:pPr>
        <w:ind w:left="6480" w:hanging="360"/>
      </w:pPr>
      <w:rPr>
        <w:rFonts w:ascii="Wingdings" w:hAnsi="Wingdings" w:cs="Wingdings" w:hint="default"/>
      </w:rPr>
    </w:lvl>
  </w:abstractNum>
  <w:abstractNum w:abstractNumId="36" w15:restartNumberingAfterBreak="0">
    <w:nsid w:val="71424A9A"/>
    <w:multiLevelType w:val="hybridMultilevel"/>
    <w:tmpl w:val="5B3807F8"/>
    <w:lvl w:ilvl="0" w:tplc="F09E9D78">
      <w:start w:val="1"/>
      <w:numFmt w:val="bullet"/>
      <w:lvlText w:val=""/>
      <w:lvlJc w:val="left"/>
      <w:pPr>
        <w:ind w:left="720" w:hanging="360"/>
      </w:pPr>
      <w:rPr>
        <w:rFonts w:ascii="Symbol" w:hAnsi="Symbol" w:cs="Symbol" w:hint="default"/>
        <w:sz w:val="18"/>
        <w:szCs w:val="18"/>
      </w:rPr>
    </w:lvl>
    <w:lvl w:ilvl="1" w:tplc="81260440">
      <w:start w:val="1"/>
      <w:numFmt w:val="bullet"/>
      <w:lvlText w:val="o"/>
      <w:lvlJc w:val="left"/>
      <w:pPr>
        <w:ind w:left="1440" w:hanging="360"/>
      </w:pPr>
      <w:rPr>
        <w:rFonts w:ascii="Courier New" w:hAnsi="Courier New" w:cs="Courier New" w:hint="default"/>
      </w:rPr>
    </w:lvl>
    <w:lvl w:ilvl="2" w:tplc="4DCAA196">
      <w:start w:val="1"/>
      <w:numFmt w:val="bullet"/>
      <w:lvlText w:val=""/>
      <w:lvlJc w:val="left"/>
      <w:pPr>
        <w:ind w:left="2160" w:hanging="360"/>
      </w:pPr>
      <w:rPr>
        <w:rFonts w:ascii="Wingdings" w:hAnsi="Wingdings" w:cs="Wingdings" w:hint="default"/>
      </w:rPr>
    </w:lvl>
    <w:lvl w:ilvl="3" w:tplc="A58C7EA8">
      <w:start w:val="1"/>
      <w:numFmt w:val="bullet"/>
      <w:lvlText w:val=""/>
      <w:lvlJc w:val="left"/>
      <w:pPr>
        <w:ind w:left="2880" w:hanging="360"/>
      </w:pPr>
      <w:rPr>
        <w:rFonts w:ascii="Symbol" w:hAnsi="Symbol" w:cs="Symbol" w:hint="default"/>
      </w:rPr>
    </w:lvl>
    <w:lvl w:ilvl="4" w:tplc="6068E06E">
      <w:start w:val="1"/>
      <w:numFmt w:val="bullet"/>
      <w:lvlText w:val="o"/>
      <w:lvlJc w:val="left"/>
      <w:pPr>
        <w:ind w:left="3600" w:hanging="360"/>
      </w:pPr>
      <w:rPr>
        <w:rFonts w:ascii="Courier New" w:hAnsi="Courier New" w:cs="Courier New" w:hint="default"/>
      </w:rPr>
    </w:lvl>
    <w:lvl w:ilvl="5" w:tplc="56405AB4">
      <w:start w:val="1"/>
      <w:numFmt w:val="bullet"/>
      <w:lvlText w:val=""/>
      <w:lvlJc w:val="left"/>
      <w:pPr>
        <w:ind w:left="4320" w:hanging="360"/>
      </w:pPr>
      <w:rPr>
        <w:rFonts w:ascii="Wingdings" w:hAnsi="Wingdings" w:cs="Wingdings" w:hint="default"/>
      </w:rPr>
    </w:lvl>
    <w:lvl w:ilvl="6" w:tplc="2B9EA9B0">
      <w:start w:val="1"/>
      <w:numFmt w:val="bullet"/>
      <w:lvlText w:val=""/>
      <w:lvlJc w:val="left"/>
      <w:pPr>
        <w:ind w:left="5040" w:hanging="360"/>
      </w:pPr>
      <w:rPr>
        <w:rFonts w:ascii="Symbol" w:hAnsi="Symbol" w:cs="Symbol" w:hint="default"/>
      </w:rPr>
    </w:lvl>
    <w:lvl w:ilvl="7" w:tplc="76C24BF4">
      <w:start w:val="1"/>
      <w:numFmt w:val="bullet"/>
      <w:lvlText w:val="o"/>
      <w:lvlJc w:val="left"/>
      <w:pPr>
        <w:ind w:left="5760" w:hanging="360"/>
      </w:pPr>
      <w:rPr>
        <w:rFonts w:ascii="Courier New" w:hAnsi="Courier New" w:cs="Courier New" w:hint="default"/>
      </w:rPr>
    </w:lvl>
    <w:lvl w:ilvl="8" w:tplc="41FA9E04">
      <w:start w:val="1"/>
      <w:numFmt w:val="bullet"/>
      <w:lvlText w:val=""/>
      <w:lvlJc w:val="left"/>
      <w:pPr>
        <w:ind w:left="6480" w:hanging="360"/>
      </w:pPr>
      <w:rPr>
        <w:rFonts w:ascii="Wingdings" w:hAnsi="Wingdings" w:cs="Wingdings" w:hint="default"/>
      </w:rPr>
    </w:lvl>
  </w:abstractNum>
  <w:abstractNum w:abstractNumId="37" w15:restartNumberingAfterBreak="0">
    <w:nsid w:val="73DC166D"/>
    <w:multiLevelType w:val="hybridMultilevel"/>
    <w:tmpl w:val="2D80FB62"/>
    <w:lvl w:ilvl="0" w:tplc="6D501E86">
      <w:start w:val="1"/>
      <w:numFmt w:val="bullet"/>
      <w:lvlText w:val=""/>
      <w:lvlJc w:val="left"/>
      <w:pPr>
        <w:ind w:left="720" w:hanging="360"/>
      </w:pPr>
      <w:rPr>
        <w:rFonts w:ascii="Symbol" w:hAnsi="Symbol" w:cs="Symbol" w:hint="default"/>
        <w:sz w:val="18"/>
        <w:szCs w:val="18"/>
      </w:rPr>
    </w:lvl>
    <w:lvl w:ilvl="1" w:tplc="459CF0C6">
      <w:start w:val="1"/>
      <w:numFmt w:val="bullet"/>
      <w:lvlText w:val="o"/>
      <w:lvlJc w:val="left"/>
      <w:pPr>
        <w:ind w:left="1440" w:hanging="360"/>
      </w:pPr>
      <w:rPr>
        <w:rFonts w:ascii="Courier New" w:hAnsi="Courier New" w:cs="Courier New" w:hint="default"/>
      </w:rPr>
    </w:lvl>
    <w:lvl w:ilvl="2" w:tplc="78FE0C22">
      <w:start w:val="1"/>
      <w:numFmt w:val="bullet"/>
      <w:lvlText w:val=""/>
      <w:lvlJc w:val="left"/>
      <w:pPr>
        <w:ind w:left="2160" w:hanging="360"/>
      </w:pPr>
      <w:rPr>
        <w:rFonts w:ascii="Wingdings" w:hAnsi="Wingdings" w:cs="Wingdings" w:hint="default"/>
      </w:rPr>
    </w:lvl>
    <w:lvl w:ilvl="3" w:tplc="C2C0E224">
      <w:start w:val="1"/>
      <w:numFmt w:val="bullet"/>
      <w:lvlText w:val=""/>
      <w:lvlJc w:val="left"/>
      <w:pPr>
        <w:ind w:left="2880" w:hanging="360"/>
      </w:pPr>
      <w:rPr>
        <w:rFonts w:ascii="Symbol" w:hAnsi="Symbol" w:cs="Symbol" w:hint="default"/>
      </w:rPr>
    </w:lvl>
    <w:lvl w:ilvl="4" w:tplc="24E82794">
      <w:start w:val="1"/>
      <w:numFmt w:val="bullet"/>
      <w:lvlText w:val="o"/>
      <w:lvlJc w:val="left"/>
      <w:pPr>
        <w:ind w:left="3600" w:hanging="360"/>
      </w:pPr>
      <w:rPr>
        <w:rFonts w:ascii="Courier New" w:hAnsi="Courier New" w:cs="Courier New" w:hint="default"/>
      </w:rPr>
    </w:lvl>
    <w:lvl w:ilvl="5" w:tplc="B24E0208">
      <w:start w:val="1"/>
      <w:numFmt w:val="bullet"/>
      <w:lvlText w:val=""/>
      <w:lvlJc w:val="left"/>
      <w:pPr>
        <w:ind w:left="4320" w:hanging="360"/>
      </w:pPr>
      <w:rPr>
        <w:rFonts w:ascii="Wingdings" w:hAnsi="Wingdings" w:cs="Wingdings" w:hint="default"/>
      </w:rPr>
    </w:lvl>
    <w:lvl w:ilvl="6" w:tplc="4E903FF4">
      <w:start w:val="1"/>
      <w:numFmt w:val="bullet"/>
      <w:lvlText w:val=""/>
      <w:lvlJc w:val="left"/>
      <w:pPr>
        <w:ind w:left="5040" w:hanging="360"/>
      </w:pPr>
      <w:rPr>
        <w:rFonts w:ascii="Symbol" w:hAnsi="Symbol" w:cs="Symbol" w:hint="default"/>
      </w:rPr>
    </w:lvl>
    <w:lvl w:ilvl="7" w:tplc="EB48EC6E">
      <w:start w:val="1"/>
      <w:numFmt w:val="bullet"/>
      <w:lvlText w:val="o"/>
      <w:lvlJc w:val="left"/>
      <w:pPr>
        <w:ind w:left="5760" w:hanging="360"/>
      </w:pPr>
      <w:rPr>
        <w:rFonts w:ascii="Courier New" w:hAnsi="Courier New" w:cs="Courier New" w:hint="default"/>
      </w:rPr>
    </w:lvl>
    <w:lvl w:ilvl="8" w:tplc="E11EECE8">
      <w:start w:val="1"/>
      <w:numFmt w:val="bullet"/>
      <w:lvlText w:val=""/>
      <w:lvlJc w:val="left"/>
      <w:pPr>
        <w:ind w:left="6480" w:hanging="360"/>
      </w:pPr>
      <w:rPr>
        <w:rFonts w:ascii="Wingdings" w:hAnsi="Wingdings" w:cs="Wingdings" w:hint="default"/>
      </w:rPr>
    </w:lvl>
  </w:abstractNum>
  <w:abstractNum w:abstractNumId="38" w15:restartNumberingAfterBreak="0">
    <w:nsid w:val="74E11CF2"/>
    <w:multiLevelType w:val="hybridMultilevel"/>
    <w:tmpl w:val="7236E8D4"/>
    <w:lvl w:ilvl="0" w:tplc="BA200348">
      <w:start w:val="1"/>
      <w:numFmt w:val="bullet"/>
      <w:lvlText w:val=""/>
      <w:lvlJc w:val="left"/>
      <w:pPr>
        <w:ind w:left="720" w:hanging="360"/>
      </w:pPr>
      <w:rPr>
        <w:rFonts w:ascii="Symbol" w:hAnsi="Symbol" w:cs="Symbol" w:hint="default"/>
        <w:sz w:val="18"/>
        <w:szCs w:val="18"/>
      </w:rPr>
    </w:lvl>
    <w:lvl w:ilvl="1" w:tplc="2BBE6DF4">
      <w:start w:val="1"/>
      <w:numFmt w:val="bullet"/>
      <w:lvlText w:val="o"/>
      <w:lvlJc w:val="left"/>
      <w:pPr>
        <w:ind w:left="1440" w:hanging="360"/>
      </w:pPr>
      <w:rPr>
        <w:rFonts w:ascii="Courier New" w:hAnsi="Courier New" w:cs="Courier New" w:hint="default"/>
      </w:rPr>
    </w:lvl>
    <w:lvl w:ilvl="2" w:tplc="965E2826">
      <w:start w:val="1"/>
      <w:numFmt w:val="bullet"/>
      <w:lvlText w:val=""/>
      <w:lvlJc w:val="left"/>
      <w:pPr>
        <w:ind w:left="2160" w:hanging="360"/>
      </w:pPr>
      <w:rPr>
        <w:rFonts w:ascii="Wingdings" w:hAnsi="Wingdings" w:cs="Wingdings" w:hint="default"/>
      </w:rPr>
    </w:lvl>
    <w:lvl w:ilvl="3" w:tplc="ABA207DA">
      <w:start w:val="1"/>
      <w:numFmt w:val="bullet"/>
      <w:lvlText w:val=""/>
      <w:lvlJc w:val="left"/>
      <w:pPr>
        <w:ind w:left="2880" w:hanging="360"/>
      </w:pPr>
      <w:rPr>
        <w:rFonts w:ascii="Symbol" w:hAnsi="Symbol" w:cs="Symbol" w:hint="default"/>
      </w:rPr>
    </w:lvl>
    <w:lvl w:ilvl="4" w:tplc="B548045C">
      <w:start w:val="1"/>
      <w:numFmt w:val="bullet"/>
      <w:lvlText w:val="o"/>
      <w:lvlJc w:val="left"/>
      <w:pPr>
        <w:ind w:left="3600" w:hanging="360"/>
      </w:pPr>
      <w:rPr>
        <w:rFonts w:ascii="Courier New" w:hAnsi="Courier New" w:cs="Courier New" w:hint="default"/>
      </w:rPr>
    </w:lvl>
    <w:lvl w:ilvl="5" w:tplc="A1F01362">
      <w:start w:val="1"/>
      <w:numFmt w:val="bullet"/>
      <w:lvlText w:val=""/>
      <w:lvlJc w:val="left"/>
      <w:pPr>
        <w:ind w:left="4320" w:hanging="360"/>
      </w:pPr>
      <w:rPr>
        <w:rFonts w:ascii="Wingdings" w:hAnsi="Wingdings" w:cs="Wingdings" w:hint="default"/>
      </w:rPr>
    </w:lvl>
    <w:lvl w:ilvl="6" w:tplc="FB8847CA">
      <w:start w:val="1"/>
      <w:numFmt w:val="bullet"/>
      <w:lvlText w:val=""/>
      <w:lvlJc w:val="left"/>
      <w:pPr>
        <w:ind w:left="5040" w:hanging="360"/>
      </w:pPr>
      <w:rPr>
        <w:rFonts w:ascii="Symbol" w:hAnsi="Symbol" w:cs="Symbol" w:hint="default"/>
      </w:rPr>
    </w:lvl>
    <w:lvl w:ilvl="7" w:tplc="90687662">
      <w:start w:val="1"/>
      <w:numFmt w:val="bullet"/>
      <w:lvlText w:val="o"/>
      <w:lvlJc w:val="left"/>
      <w:pPr>
        <w:ind w:left="5760" w:hanging="360"/>
      </w:pPr>
      <w:rPr>
        <w:rFonts w:ascii="Courier New" w:hAnsi="Courier New" w:cs="Courier New" w:hint="default"/>
      </w:rPr>
    </w:lvl>
    <w:lvl w:ilvl="8" w:tplc="FA1CB3CC">
      <w:start w:val="1"/>
      <w:numFmt w:val="bullet"/>
      <w:lvlText w:val=""/>
      <w:lvlJc w:val="left"/>
      <w:pPr>
        <w:ind w:left="6480" w:hanging="360"/>
      </w:pPr>
      <w:rPr>
        <w:rFonts w:ascii="Wingdings" w:hAnsi="Wingdings" w:cs="Wingdings" w:hint="default"/>
      </w:rPr>
    </w:lvl>
  </w:abstractNum>
  <w:abstractNum w:abstractNumId="39" w15:restartNumberingAfterBreak="0">
    <w:nsid w:val="74E41163"/>
    <w:multiLevelType w:val="hybridMultilevel"/>
    <w:tmpl w:val="7CAC50E0"/>
    <w:lvl w:ilvl="0" w:tplc="2BF83516">
      <w:start w:val="1"/>
      <w:numFmt w:val="bullet"/>
      <w:lvlText w:val=""/>
      <w:lvlJc w:val="left"/>
      <w:pPr>
        <w:ind w:left="720" w:hanging="360"/>
      </w:pPr>
      <w:rPr>
        <w:rFonts w:ascii="Symbol" w:hAnsi="Symbol" w:cs="Symbol" w:hint="default"/>
        <w:sz w:val="18"/>
        <w:szCs w:val="18"/>
      </w:rPr>
    </w:lvl>
    <w:lvl w:ilvl="1" w:tplc="EA4E43BC">
      <w:start w:val="1"/>
      <w:numFmt w:val="bullet"/>
      <w:lvlText w:val="o"/>
      <w:lvlJc w:val="left"/>
      <w:pPr>
        <w:ind w:left="1440" w:hanging="360"/>
      </w:pPr>
      <w:rPr>
        <w:rFonts w:ascii="Courier New" w:hAnsi="Courier New" w:cs="Courier New" w:hint="default"/>
      </w:rPr>
    </w:lvl>
    <w:lvl w:ilvl="2" w:tplc="CF882B1C">
      <w:start w:val="1"/>
      <w:numFmt w:val="bullet"/>
      <w:lvlText w:val=""/>
      <w:lvlJc w:val="left"/>
      <w:pPr>
        <w:ind w:left="2160" w:hanging="360"/>
      </w:pPr>
      <w:rPr>
        <w:rFonts w:ascii="Wingdings" w:hAnsi="Wingdings" w:cs="Wingdings" w:hint="default"/>
      </w:rPr>
    </w:lvl>
    <w:lvl w:ilvl="3" w:tplc="3C96D178">
      <w:start w:val="1"/>
      <w:numFmt w:val="bullet"/>
      <w:lvlText w:val=""/>
      <w:lvlJc w:val="left"/>
      <w:pPr>
        <w:ind w:left="2880" w:hanging="360"/>
      </w:pPr>
      <w:rPr>
        <w:rFonts w:ascii="Symbol" w:hAnsi="Symbol" w:cs="Symbol" w:hint="default"/>
      </w:rPr>
    </w:lvl>
    <w:lvl w:ilvl="4" w:tplc="7F78828C">
      <w:start w:val="1"/>
      <w:numFmt w:val="bullet"/>
      <w:lvlText w:val="o"/>
      <w:lvlJc w:val="left"/>
      <w:pPr>
        <w:ind w:left="3600" w:hanging="360"/>
      </w:pPr>
      <w:rPr>
        <w:rFonts w:ascii="Courier New" w:hAnsi="Courier New" w:cs="Courier New" w:hint="default"/>
      </w:rPr>
    </w:lvl>
    <w:lvl w:ilvl="5" w:tplc="C548D1A8">
      <w:start w:val="1"/>
      <w:numFmt w:val="bullet"/>
      <w:lvlText w:val=""/>
      <w:lvlJc w:val="left"/>
      <w:pPr>
        <w:ind w:left="4320" w:hanging="360"/>
      </w:pPr>
      <w:rPr>
        <w:rFonts w:ascii="Wingdings" w:hAnsi="Wingdings" w:cs="Wingdings" w:hint="default"/>
      </w:rPr>
    </w:lvl>
    <w:lvl w:ilvl="6" w:tplc="AAD40F10">
      <w:start w:val="1"/>
      <w:numFmt w:val="bullet"/>
      <w:lvlText w:val=""/>
      <w:lvlJc w:val="left"/>
      <w:pPr>
        <w:ind w:left="5040" w:hanging="360"/>
      </w:pPr>
      <w:rPr>
        <w:rFonts w:ascii="Symbol" w:hAnsi="Symbol" w:cs="Symbol" w:hint="default"/>
      </w:rPr>
    </w:lvl>
    <w:lvl w:ilvl="7" w:tplc="43D4A52A">
      <w:start w:val="1"/>
      <w:numFmt w:val="bullet"/>
      <w:lvlText w:val="o"/>
      <w:lvlJc w:val="left"/>
      <w:pPr>
        <w:ind w:left="5760" w:hanging="360"/>
      </w:pPr>
      <w:rPr>
        <w:rFonts w:ascii="Courier New" w:hAnsi="Courier New" w:cs="Courier New" w:hint="default"/>
      </w:rPr>
    </w:lvl>
    <w:lvl w:ilvl="8" w:tplc="D842FAD0">
      <w:start w:val="1"/>
      <w:numFmt w:val="bullet"/>
      <w:lvlText w:val=""/>
      <w:lvlJc w:val="left"/>
      <w:pPr>
        <w:ind w:left="6480" w:hanging="360"/>
      </w:pPr>
      <w:rPr>
        <w:rFonts w:ascii="Wingdings" w:hAnsi="Wingdings" w:cs="Wingdings" w:hint="default"/>
      </w:rPr>
    </w:lvl>
  </w:abstractNum>
  <w:abstractNum w:abstractNumId="40"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C5F15F7"/>
    <w:multiLevelType w:val="hybridMultilevel"/>
    <w:tmpl w:val="B240B706"/>
    <w:lvl w:ilvl="0" w:tplc="DE121776">
      <w:start w:val="1"/>
      <w:numFmt w:val="bullet"/>
      <w:lvlText w:val=""/>
      <w:lvlJc w:val="left"/>
      <w:pPr>
        <w:ind w:left="720" w:hanging="360"/>
      </w:pPr>
      <w:rPr>
        <w:rFonts w:ascii="Symbol" w:hAnsi="Symbol" w:cs="Symbol" w:hint="default"/>
        <w:sz w:val="18"/>
        <w:szCs w:val="18"/>
      </w:rPr>
    </w:lvl>
    <w:lvl w:ilvl="1" w:tplc="8FDC610E">
      <w:start w:val="1"/>
      <w:numFmt w:val="bullet"/>
      <w:lvlText w:val="o"/>
      <w:lvlJc w:val="left"/>
      <w:pPr>
        <w:ind w:left="1440" w:hanging="360"/>
      </w:pPr>
      <w:rPr>
        <w:rFonts w:ascii="Courier New" w:hAnsi="Courier New" w:cs="Courier New" w:hint="default"/>
      </w:rPr>
    </w:lvl>
    <w:lvl w:ilvl="2" w:tplc="BD9CA8C0">
      <w:start w:val="1"/>
      <w:numFmt w:val="bullet"/>
      <w:lvlText w:val=""/>
      <w:lvlJc w:val="left"/>
      <w:pPr>
        <w:ind w:left="2160" w:hanging="360"/>
      </w:pPr>
      <w:rPr>
        <w:rFonts w:ascii="Wingdings" w:hAnsi="Wingdings" w:cs="Wingdings" w:hint="default"/>
      </w:rPr>
    </w:lvl>
    <w:lvl w:ilvl="3" w:tplc="45704E30">
      <w:start w:val="1"/>
      <w:numFmt w:val="bullet"/>
      <w:lvlText w:val=""/>
      <w:lvlJc w:val="left"/>
      <w:pPr>
        <w:ind w:left="2880" w:hanging="360"/>
      </w:pPr>
      <w:rPr>
        <w:rFonts w:ascii="Symbol" w:hAnsi="Symbol" w:cs="Symbol" w:hint="default"/>
      </w:rPr>
    </w:lvl>
    <w:lvl w:ilvl="4" w:tplc="E23EDEB6">
      <w:start w:val="1"/>
      <w:numFmt w:val="bullet"/>
      <w:lvlText w:val="o"/>
      <w:lvlJc w:val="left"/>
      <w:pPr>
        <w:ind w:left="3600" w:hanging="360"/>
      </w:pPr>
      <w:rPr>
        <w:rFonts w:ascii="Courier New" w:hAnsi="Courier New" w:cs="Courier New" w:hint="default"/>
      </w:rPr>
    </w:lvl>
    <w:lvl w:ilvl="5" w:tplc="7700C03A">
      <w:start w:val="1"/>
      <w:numFmt w:val="bullet"/>
      <w:lvlText w:val=""/>
      <w:lvlJc w:val="left"/>
      <w:pPr>
        <w:ind w:left="4320" w:hanging="360"/>
      </w:pPr>
      <w:rPr>
        <w:rFonts w:ascii="Wingdings" w:hAnsi="Wingdings" w:cs="Wingdings" w:hint="default"/>
      </w:rPr>
    </w:lvl>
    <w:lvl w:ilvl="6" w:tplc="E6FE37D8">
      <w:start w:val="1"/>
      <w:numFmt w:val="bullet"/>
      <w:lvlText w:val=""/>
      <w:lvlJc w:val="left"/>
      <w:pPr>
        <w:ind w:left="5040" w:hanging="360"/>
      </w:pPr>
      <w:rPr>
        <w:rFonts w:ascii="Symbol" w:hAnsi="Symbol" w:cs="Symbol" w:hint="default"/>
      </w:rPr>
    </w:lvl>
    <w:lvl w:ilvl="7" w:tplc="A9FE1680">
      <w:start w:val="1"/>
      <w:numFmt w:val="bullet"/>
      <w:lvlText w:val="o"/>
      <w:lvlJc w:val="left"/>
      <w:pPr>
        <w:ind w:left="5760" w:hanging="360"/>
      </w:pPr>
      <w:rPr>
        <w:rFonts w:ascii="Courier New" w:hAnsi="Courier New" w:cs="Courier New" w:hint="default"/>
      </w:rPr>
    </w:lvl>
    <w:lvl w:ilvl="8" w:tplc="6D18D386">
      <w:start w:val="1"/>
      <w:numFmt w:val="bullet"/>
      <w:lvlText w:val=""/>
      <w:lvlJc w:val="left"/>
      <w:pPr>
        <w:ind w:left="6480" w:hanging="360"/>
      </w:pPr>
      <w:rPr>
        <w:rFonts w:ascii="Wingdings" w:hAnsi="Wingdings" w:cs="Wingdings" w:hint="default"/>
      </w:rPr>
    </w:lvl>
  </w:abstractNum>
  <w:abstractNum w:abstractNumId="42" w15:restartNumberingAfterBreak="0">
    <w:nsid w:val="7E6129AB"/>
    <w:multiLevelType w:val="hybridMultilevel"/>
    <w:tmpl w:val="792854AC"/>
    <w:lvl w:ilvl="0" w:tplc="DD26AF48">
      <w:start w:val="1"/>
      <w:numFmt w:val="bullet"/>
      <w:lvlText w:val=""/>
      <w:lvlJc w:val="left"/>
      <w:pPr>
        <w:ind w:left="720" w:hanging="360"/>
      </w:pPr>
      <w:rPr>
        <w:rFonts w:ascii="Symbol" w:hAnsi="Symbol" w:cs="Symbol" w:hint="default"/>
        <w:sz w:val="18"/>
        <w:szCs w:val="18"/>
      </w:rPr>
    </w:lvl>
    <w:lvl w:ilvl="1" w:tplc="DA663298">
      <w:start w:val="1"/>
      <w:numFmt w:val="bullet"/>
      <w:lvlText w:val="o"/>
      <w:lvlJc w:val="left"/>
      <w:pPr>
        <w:ind w:left="1440" w:hanging="360"/>
      </w:pPr>
      <w:rPr>
        <w:rFonts w:ascii="Courier New" w:hAnsi="Courier New" w:cs="Courier New" w:hint="default"/>
      </w:rPr>
    </w:lvl>
    <w:lvl w:ilvl="2" w:tplc="3D64A46C">
      <w:start w:val="1"/>
      <w:numFmt w:val="bullet"/>
      <w:lvlText w:val=""/>
      <w:lvlJc w:val="left"/>
      <w:pPr>
        <w:ind w:left="2160" w:hanging="360"/>
      </w:pPr>
      <w:rPr>
        <w:rFonts w:ascii="Wingdings" w:hAnsi="Wingdings" w:cs="Wingdings" w:hint="default"/>
      </w:rPr>
    </w:lvl>
    <w:lvl w:ilvl="3" w:tplc="48AAFC9A">
      <w:start w:val="1"/>
      <w:numFmt w:val="bullet"/>
      <w:lvlText w:val=""/>
      <w:lvlJc w:val="left"/>
      <w:pPr>
        <w:ind w:left="2880" w:hanging="360"/>
      </w:pPr>
      <w:rPr>
        <w:rFonts w:ascii="Symbol" w:hAnsi="Symbol" w:cs="Symbol" w:hint="default"/>
      </w:rPr>
    </w:lvl>
    <w:lvl w:ilvl="4" w:tplc="5E960194">
      <w:start w:val="1"/>
      <w:numFmt w:val="bullet"/>
      <w:lvlText w:val="o"/>
      <w:lvlJc w:val="left"/>
      <w:pPr>
        <w:ind w:left="3600" w:hanging="360"/>
      </w:pPr>
      <w:rPr>
        <w:rFonts w:ascii="Courier New" w:hAnsi="Courier New" w:cs="Courier New" w:hint="default"/>
      </w:rPr>
    </w:lvl>
    <w:lvl w:ilvl="5" w:tplc="07E8B288">
      <w:start w:val="1"/>
      <w:numFmt w:val="bullet"/>
      <w:lvlText w:val=""/>
      <w:lvlJc w:val="left"/>
      <w:pPr>
        <w:ind w:left="4320" w:hanging="360"/>
      </w:pPr>
      <w:rPr>
        <w:rFonts w:ascii="Wingdings" w:hAnsi="Wingdings" w:cs="Wingdings" w:hint="default"/>
      </w:rPr>
    </w:lvl>
    <w:lvl w:ilvl="6" w:tplc="7ACC47A2">
      <w:start w:val="1"/>
      <w:numFmt w:val="bullet"/>
      <w:lvlText w:val=""/>
      <w:lvlJc w:val="left"/>
      <w:pPr>
        <w:ind w:left="5040" w:hanging="360"/>
      </w:pPr>
      <w:rPr>
        <w:rFonts w:ascii="Symbol" w:hAnsi="Symbol" w:cs="Symbol" w:hint="default"/>
      </w:rPr>
    </w:lvl>
    <w:lvl w:ilvl="7" w:tplc="64BE3ED8">
      <w:start w:val="1"/>
      <w:numFmt w:val="bullet"/>
      <w:lvlText w:val="o"/>
      <w:lvlJc w:val="left"/>
      <w:pPr>
        <w:ind w:left="5760" w:hanging="360"/>
      </w:pPr>
      <w:rPr>
        <w:rFonts w:ascii="Courier New" w:hAnsi="Courier New" w:cs="Courier New" w:hint="default"/>
      </w:rPr>
    </w:lvl>
    <w:lvl w:ilvl="8" w:tplc="358CBE80">
      <w:start w:val="1"/>
      <w:numFmt w:val="bullet"/>
      <w:lvlText w:val=""/>
      <w:lvlJc w:val="left"/>
      <w:pPr>
        <w:ind w:left="6480" w:hanging="360"/>
      </w:pPr>
      <w:rPr>
        <w:rFonts w:ascii="Wingdings" w:hAnsi="Wingdings" w:cs="Wingdings" w:hint="default"/>
      </w:rPr>
    </w:lvl>
  </w:abstractNum>
  <w:num w:numId="1">
    <w:abstractNumId w:val="16"/>
  </w:num>
  <w:num w:numId="2">
    <w:abstractNumId w:val="35"/>
  </w:num>
  <w:num w:numId="3">
    <w:abstractNumId w:val="32"/>
  </w:num>
  <w:num w:numId="4">
    <w:abstractNumId w:val="20"/>
  </w:num>
  <w:num w:numId="5">
    <w:abstractNumId w:val="41"/>
  </w:num>
  <w:num w:numId="6">
    <w:abstractNumId w:val="3"/>
  </w:num>
  <w:num w:numId="7">
    <w:abstractNumId w:val="31"/>
  </w:num>
  <w:num w:numId="8">
    <w:abstractNumId w:val="42"/>
  </w:num>
  <w:num w:numId="9">
    <w:abstractNumId w:val="26"/>
  </w:num>
  <w:num w:numId="10">
    <w:abstractNumId w:val="28"/>
  </w:num>
  <w:num w:numId="11">
    <w:abstractNumId w:val="39"/>
  </w:num>
  <w:num w:numId="12">
    <w:abstractNumId w:val="9"/>
  </w:num>
  <w:num w:numId="13">
    <w:abstractNumId w:val="23"/>
  </w:num>
  <w:num w:numId="14">
    <w:abstractNumId w:val="7"/>
  </w:num>
  <w:num w:numId="15">
    <w:abstractNumId w:val="30"/>
  </w:num>
  <w:num w:numId="16">
    <w:abstractNumId w:val="5"/>
  </w:num>
  <w:num w:numId="17">
    <w:abstractNumId w:val="24"/>
  </w:num>
  <w:num w:numId="18">
    <w:abstractNumId w:val="36"/>
  </w:num>
  <w:num w:numId="19">
    <w:abstractNumId w:val="18"/>
  </w:num>
  <w:num w:numId="20">
    <w:abstractNumId w:val="13"/>
  </w:num>
  <w:num w:numId="21">
    <w:abstractNumId w:val="38"/>
  </w:num>
  <w:num w:numId="22">
    <w:abstractNumId w:val="25"/>
  </w:num>
  <w:num w:numId="23">
    <w:abstractNumId w:val="29"/>
  </w:num>
  <w:num w:numId="24">
    <w:abstractNumId w:val="1"/>
  </w:num>
  <w:num w:numId="25">
    <w:abstractNumId w:val="4"/>
  </w:num>
  <w:num w:numId="26">
    <w:abstractNumId w:val="37"/>
  </w:num>
  <w:num w:numId="27">
    <w:abstractNumId w:val="19"/>
  </w:num>
  <w:num w:numId="28">
    <w:abstractNumId w:val="34"/>
  </w:num>
  <w:num w:numId="29">
    <w:abstractNumId w:val="0"/>
  </w:num>
  <w:num w:numId="30">
    <w:abstractNumId w:val="15"/>
  </w:num>
  <w:num w:numId="31">
    <w:abstractNumId w:val="8"/>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1"/>
  </w:num>
  <w:num w:numId="35">
    <w:abstractNumId w:val="2"/>
  </w:num>
  <w:num w:numId="36">
    <w:abstractNumId w:val="17"/>
  </w:num>
  <w:num w:numId="37">
    <w:abstractNumId w:val="6"/>
  </w:num>
  <w:num w:numId="38">
    <w:abstractNumId w:val="12"/>
  </w:num>
  <w:num w:numId="39">
    <w:abstractNumId w:val="22"/>
  </w:num>
  <w:num w:numId="40">
    <w:abstractNumId w:val="33"/>
  </w:num>
  <w:num w:numId="41">
    <w:abstractNumId w:val="11"/>
  </w:num>
  <w:num w:numId="42">
    <w:abstractNumId w:val="40"/>
  </w:num>
  <w:num w:numId="43">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36C9"/>
    <w:rsid w:val="00097F4A"/>
    <w:rsid w:val="000C5527"/>
    <w:rsid w:val="000E76C6"/>
    <w:rsid w:val="00127127"/>
    <w:rsid w:val="00134892"/>
    <w:rsid w:val="00173041"/>
    <w:rsid w:val="00204EDB"/>
    <w:rsid w:val="00210A40"/>
    <w:rsid w:val="002634AA"/>
    <w:rsid w:val="002D58B5"/>
    <w:rsid w:val="0033249E"/>
    <w:rsid w:val="00337E4D"/>
    <w:rsid w:val="00343395"/>
    <w:rsid w:val="003A1AA2"/>
    <w:rsid w:val="003E2AB5"/>
    <w:rsid w:val="004702FB"/>
    <w:rsid w:val="00471503"/>
    <w:rsid w:val="0049479E"/>
    <w:rsid w:val="004D2F9F"/>
    <w:rsid w:val="004F2927"/>
    <w:rsid w:val="0052142A"/>
    <w:rsid w:val="0053510E"/>
    <w:rsid w:val="005423BF"/>
    <w:rsid w:val="005A2F4B"/>
    <w:rsid w:val="005B6195"/>
    <w:rsid w:val="006211A2"/>
    <w:rsid w:val="006347C3"/>
    <w:rsid w:val="006523F3"/>
    <w:rsid w:val="006975C6"/>
    <w:rsid w:val="006A5918"/>
    <w:rsid w:val="006B2936"/>
    <w:rsid w:val="006D3079"/>
    <w:rsid w:val="006F1DA5"/>
    <w:rsid w:val="007109D5"/>
    <w:rsid w:val="00712681"/>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1E8B"/>
    <w:rsid w:val="00C468AE"/>
    <w:rsid w:val="00C4793C"/>
    <w:rsid w:val="00CB6363"/>
    <w:rsid w:val="00CD6E25"/>
    <w:rsid w:val="00CF326D"/>
    <w:rsid w:val="00D31F8C"/>
    <w:rsid w:val="00D379CF"/>
    <w:rsid w:val="00D60A0B"/>
    <w:rsid w:val="00D7467F"/>
    <w:rsid w:val="00D931BF"/>
    <w:rsid w:val="00DD2FA1"/>
    <w:rsid w:val="00E55B9D"/>
    <w:rsid w:val="00E8360F"/>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6D3079"/>
    <w:rPr>
      <w:rFonts w:ascii="Helvetica" w:hAnsi="Helvetica"/>
    </w:rPr>
  </w:style>
  <w:style w:type="table" w:customStyle="1" w:styleId="NormalTablePHPDOCX1">
    <w:name w:val="Normal Table PHPDOCX1"/>
    <w:uiPriority w:val="99"/>
    <w:semiHidden/>
    <w:qFormat/>
    <w:rsid w:val="006D3079"/>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styleId="tevilkastrani">
    <w:name w:val="page number"/>
    <w:basedOn w:val="Privzetapisavaodstavka"/>
    <w:rsid w:val="00210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FEE8F-BBEC-4B93-B75B-A9782A81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24511</Words>
  <Characters>139716</Characters>
  <Application>Microsoft Office Word</Application>
  <DocSecurity>0</DocSecurity>
  <Lines>1164</Lines>
  <Paragraphs>327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cp:revision>
  <dcterms:created xsi:type="dcterms:W3CDTF">2023-06-20T11:31:00Z</dcterms:created>
  <dcterms:modified xsi:type="dcterms:W3CDTF">2023-06-20T11:31:00Z</dcterms:modified>
</cp:coreProperties>
</file>